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09DF7" w14:textId="77777777" w:rsidR="00BF3B8B" w:rsidRPr="00BF3B8B" w:rsidRDefault="00D53D62" w:rsidP="00BF3B8B">
      <w:pPr>
        <w:ind w:left="5664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>
        <w:t xml:space="preserve"> </w:t>
      </w:r>
      <w:r>
        <w:rPr>
          <w:b/>
        </w:rPr>
        <w:t xml:space="preserve"> </w:t>
      </w:r>
      <w:r>
        <w:t xml:space="preserve"> </w:t>
      </w:r>
      <w:r w:rsidR="00BF3B8B" w:rsidRPr="00BF3B8B">
        <w:rPr>
          <w:b/>
          <w:bCs/>
          <w:i/>
          <w:iCs/>
          <w:kern w:val="0"/>
          <w:lang w:eastAsia="zh-CN"/>
          <w14:ligatures w14:val="none"/>
        </w:rPr>
        <w:t xml:space="preserve">             </w:t>
      </w:r>
      <w:r w:rsidR="00BF3B8B" w:rsidRPr="00BF3B8B">
        <w:rPr>
          <w:rFonts w:eastAsia="Calibri"/>
          <w:b/>
          <w:bCs/>
          <w:i/>
          <w:iCs/>
          <w:kern w:val="0"/>
          <w:lang w:eastAsia="zh-CN"/>
          <w14:ligatures w14:val="none"/>
        </w:rPr>
        <w:t>Załącznik nr 1 do SWZ</w:t>
      </w:r>
    </w:p>
    <w:p w14:paraId="156E381D" w14:textId="77777777" w:rsidR="00BF3B8B" w:rsidRDefault="00BF3B8B" w:rsidP="00BF3B8B">
      <w:pPr>
        <w:suppressAutoHyphens/>
        <w:spacing w:after="200" w:line="276" w:lineRule="auto"/>
        <w:ind w:left="0" w:firstLine="0"/>
        <w:jc w:val="left"/>
        <w:rPr>
          <w:rFonts w:eastAsia="Calibri"/>
          <w:b/>
          <w:iCs/>
          <w:kern w:val="0"/>
          <w:lang w:eastAsia="zh-CN"/>
          <w14:ligatures w14:val="none"/>
        </w:rPr>
      </w:pPr>
      <w:r w:rsidRPr="00BF3B8B">
        <w:rPr>
          <w:rFonts w:eastAsia="Calibri"/>
          <w:b/>
          <w:iCs/>
          <w:kern w:val="0"/>
          <w:lang w:eastAsia="zh-CN"/>
          <w14:ligatures w14:val="none"/>
        </w:rPr>
        <w:tab/>
      </w:r>
      <w:r w:rsidRPr="00BF3B8B">
        <w:rPr>
          <w:rFonts w:eastAsia="Calibri"/>
          <w:b/>
          <w:iCs/>
          <w:kern w:val="0"/>
          <w:lang w:eastAsia="zh-CN"/>
          <w14:ligatures w14:val="none"/>
        </w:rPr>
        <w:tab/>
      </w:r>
      <w:r w:rsidRPr="00BF3B8B">
        <w:rPr>
          <w:rFonts w:eastAsia="Calibri"/>
          <w:b/>
          <w:iCs/>
          <w:kern w:val="0"/>
          <w:lang w:eastAsia="zh-CN"/>
          <w14:ligatures w14:val="none"/>
        </w:rPr>
        <w:tab/>
      </w:r>
      <w:r w:rsidRPr="00BF3B8B">
        <w:rPr>
          <w:rFonts w:eastAsia="Calibri"/>
          <w:b/>
          <w:iCs/>
          <w:kern w:val="0"/>
          <w:lang w:eastAsia="zh-CN"/>
          <w14:ligatures w14:val="none"/>
        </w:rPr>
        <w:tab/>
      </w:r>
      <w:r w:rsidRPr="00BF3B8B">
        <w:rPr>
          <w:rFonts w:eastAsia="Calibri"/>
          <w:b/>
          <w:iCs/>
          <w:kern w:val="0"/>
          <w:lang w:eastAsia="zh-CN"/>
          <w14:ligatures w14:val="none"/>
        </w:rPr>
        <w:tab/>
      </w:r>
      <w:r w:rsidRPr="00BF3B8B">
        <w:rPr>
          <w:rFonts w:eastAsia="Calibri"/>
          <w:b/>
          <w:iCs/>
          <w:kern w:val="0"/>
          <w:lang w:eastAsia="zh-CN"/>
          <w14:ligatures w14:val="none"/>
        </w:rPr>
        <w:tab/>
      </w:r>
      <w:r w:rsidRPr="00BF3B8B">
        <w:rPr>
          <w:rFonts w:eastAsia="Calibri"/>
          <w:b/>
          <w:iCs/>
          <w:kern w:val="0"/>
          <w:lang w:eastAsia="zh-CN"/>
          <w14:ligatures w14:val="none"/>
        </w:rPr>
        <w:tab/>
      </w:r>
      <w:r w:rsidRPr="00BF3B8B">
        <w:rPr>
          <w:rFonts w:eastAsia="Calibri"/>
          <w:b/>
          <w:iCs/>
          <w:kern w:val="0"/>
          <w:lang w:eastAsia="zh-CN"/>
          <w14:ligatures w14:val="none"/>
        </w:rPr>
        <w:tab/>
      </w:r>
      <w:r w:rsidRPr="00BF3B8B">
        <w:rPr>
          <w:rFonts w:eastAsia="Calibri"/>
          <w:b/>
          <w:iCs/>
          <w:kern w:val="0"/>
          <w:lang w:eastAsia="zh-CN"/>
          <w14:ligatures w14:val="none"/>
        </w:rPr>
        <w:tab/>
      </w:r>
    </w:p>
    <w:p w14:paraId="1EB9000C" w14:textId="0E70B8CD" w:rsidR="00BF3B8B" w:rsidRPr="00BF3B8B" w:rsidRDefault="00BF3B8B" w:rsidP="00BF3B8B">
      <w:pPr>
        <w:suppressAutoHyphens/>
        <w:spacing w:after="200" w:line="276" w:lineRule="auto"/>
        <w:ind w:left="4258" w:firstLine="698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b/>
          <w:iCs/>
          <w:kern w:val="0"/>
          <w:lang w:eastAsia="zh-CN"/>
          <w14:ligatures w14:val="none"/>
        </w:rPr>
        <w:t>Zamawiający:</w:t>
      </w:r>
    </w:p>
    <w:p w14:paraId="7889A0A2" w14:textId="771843C8" w:rsidR="00BF3B8B" w:rsidRPr="00BF3B8B" w:rsidRDefault="00BF3B8B" w:rsidP="00BF3B8B">
      <w:pPr>
        <w:suppressAutoHyphens/>
        <w:spacing w:after="200" w:line="276" w:lineRule="auto"/>
        <w:ind w:left="4258" w:firstLine="698"/>
        <w:jc w:val="left"/>
        <w:rPr>
          <w:rFonts w:eastAsia="Calibri"/>
          <w:b/>
          <w:bCs/>
          <w:i/>
          <w:kern w:val="0"/>
          <w:lang w:eastAsia="zh-CN"/>
          <w14:ligatures w14:val="none"/>
        </w:rPr>
      </w:pPr>
      <w:bookmarkStart w:id="0" w:name="_Hlk187136386"/>
      <w:r w:rsidRPr="00BF3B8B">
        <w:rPr>
          <w:rFonts w:eastAsia="Calibri"/>
          <w:b/>
          <w:bCs/>
          <w:i/>
          <w:kern w:val="0"/>
          <w:lang w:eastAsia="zh-CN"/>
          <w14:ligatures w14:val="none"/>
        </w:rPr>
        <w:t>Europejskie Centrum Bajki</w:t>
      </w:r>
    </w:p>
    <w:p w14:paraId="1E04E4D6" w14:textId="5069F1E3" w:rsidR="00BF3B8B" w:rsidRPr="00BF3B8B" w:rsidRDefault="00BF3B8B" w:rsidP="00BF3B8B">
      <w:pPr>
        <w:suppressAutoHyphens/>
        <w:spacing w:after="200" w:line="276" w:lineRule="auto"/>
        <w:ind w:left="4248" w:firstLine="708"/>
        <w:jc w:val="left"/>
        <w:rPr>
          <w:rFonts w:eastAsia="Calibri"/>
          <w:b/>
          <w:bCs/>
          <w:i/>
          <w:kern w:val="0"/>
          <w:lang w:eastAsia="zh-CN"/>
          <w14:ligatures w14:val="none"/>
        </w:rPr>
      </w:pPr>
      <w:r w:rsidRPr="00BF3B8B">
        <w:rPr>
          <w:rFonts w:eastAsia="Calibri"/>
          <w:b/>
          <w:bCs/>
          <w:i/>
          <w:kern w:val="0"/>
          <w:lang w:eastAsia="zh-CN"/>
          <w14:ligatures w14:val="none"/>
        </w:rPr>
        <w:t>im. Koziołka Matołka w Pacanowie</w:t>
      </w:r>
    </w:p>
    <w:p w14:paraId="4DAE0255" w14:textId="78851303" w:rsidR="00BF3B8B" w:rsidRPr="00BF3B8B" w:rsidRDefault="00D448B3" w:rsidP="00BF3B8B">
      <w:pPr>
        <w:suppressAutoHyphens/>
        <w:spacing w:after="200" w:line="276" w:lineRule="auto"/>
        <w:ind w:left="4258" w:firstLine="698"/>
        <w:jc w:val="left"/>
        <w:rPr>
          <w:rFonts w:ascii="Calibri" w:eastAsia="SimSun" w:hAnsi="Calibri" w:cs="Calibri"/>
          <w:b/>
          <w:bCs/>
          <w:i/>
          <w:color w:val="auto"/>
          <w:kern w:val="0"/>
          <w:lang w:eastAsia="zh-CN"/>
          <w14:ligatures w14:val="none"/>
        </w:rPr>
      </w:pPr>
      <w:r>
        <w:rPr>
          <w:rFonts w:eastAsia="Calibri"/>
          <w:b/>
          <w:bCs/>
          <w:i/>
          <w:kern w:val="0"/>
          <w:lang w:eastAsia="zh-CN"/>
          <w14:ligatures w14:val="none"/>
        </w:rPr>
        <w:t>u</w:t>
      </w:r>
      <w:r w:rsidR="00BF3B8B" w:rsidRPr="00BF3B8B">
        <w:rPr>
          <w:rFonts w:eastAsia="Calibri"/>
          <w:b/>
          <w:bCs/>
          <w:i/>
          <w:kern w:val="0"/>
          <w:lang w:eastAsia="zh-CN"/>
          <w14:ligatures w14:val="none"/>
        </w:rPr>
        <w:t>l. Kornela Makuszyńskiego 1</w:t>
      </w:r>
    </w:p>
    <w:p w14:paraId="279C5165" w14:textId="77777777" w:rsidR="00BF3B8B" w:rsidRDefault="00BF3B8B" w:rsidP="00BF3B8B">
      <w:pPr>
        <w:suppressAutoHyphens/>
        <w:spacing w:after="200" w:line="276" w:lineRule="auto"/>
        <w:ind w:left="4258" w:firstLine="698"/>
        <w:jc w:val="left"/>
        <w:rPr>
          <w:rFonts w:eastAsia="Calibri"/>
          <w:b/>
          <w:bCs/>
          <w:i/>
          <w:kern w:val="0"/>
          <w:lang w:eastAsia="zh-CN"/>
          <w14:ligatures w14:val="none"/>
        </w:rPr>
      </w:pPr>
      <w:r w:rsidRPr="00BF3B8B">
        <w:rPr>
          <w:rFonts w:eastAsia="Calibri"/>
          <w:b/>
          <w:bCs/>
          <w:i/>
          <w:kern w:val="0"/>
          <w:lang w:eastAsia="zh-CN"/>
          <w14:ligatures w14:val="none"/>
        </w:rPr>
        <w:t>28-133 Pacanów</w:t>
      </w:r>
    </w:p>
    <w:bookmarkEnd w:id="0"/>
    <w:p w14:paraId="62C5F396" w14:textId="77777777" w:rsidR="00BF3B8B" w:rsidRPr="00BF3B8B" w:rsidRDefault="00BF3B8B" w:rsidP="00BF3B8B">
      <w:pPr>
        <w:suppressAutoHyphens/>
        <w:spacing w:after="200" w:line="276" w:lineRule="auto"/>
        <w:ind w:left="4258" w:firstLine="698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</w:p>
    <w:p w14:paraId="32EB535A" w14:textId="77777777" w:rsidR="00BF3B8B" w:rsidRPr="00BF3B8B" w:rsidRDefault="00BF3B8B" w:rsidP="00BF3B8B">
      <w:pPr>
        <w:suppressAutoHyphens/>
        <w:spacing w:after="140" w:line="360" w:lineRule="auto"/>
        <w:ind w:left="0" w:firstLine="0"/>
        <w:jc w:val="center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>FORMULARZ OFERTY</w:t>
      </w: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4109"/>
        <w:gridCol w:w="4536"/>
      </w:tblGrid>
      <w:tr w:rsidR="00BF3B8B" w:rsidRPr="00BF3B8B" w14:paraId="4A13CF3D" w14:textId="77777777" w:rsidTr="00F7065E"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E97E5D" w14:textId="77777777" w:rsidR="00BF3B8B" w:rsidRPr="00BF3B8B" w:rsidRDefault="00BF3B8B" w:rsidP="00BF3B8B">
            <w:pPr>
              <w:suppressAutoHyphens/>
              <w:spacing w:after="140" w:line="360" w:lineRule="auto"/>
              <w:ind w:left="0" w:firstLine="0"/>
              <w:jc w:val="center"/>
              <w:rPr>
                <w:rFonts w:eastAsia="SimSun"/>
                <w:b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SimSun"/>
                <w:b/>
                <w:color w:val="auto"/>
                <w:kern w:val="0"/>
                <w:lang w:eastAsia="zh-CN"/>
                <w14:ligatures w14:val="none"/>
              </w:rPr>
              <w:t>Nazwa (firma) Wykonawcy</w:t>
            </w:r>
            <w:r w:rsidRPr="00BF3B8B">
              <w:rPr>
                <w:rFonts w:ascii="Calibri" w:eastAsia="SimSun" w:hAnsi="Calibri" w:cs="Calibri"/>
                <w:color w:val="auto"/>
                <w:kern w:val="0"/>
                <w:vertAlign w:val="superscript"/>
                <w:lang w:eastAsia="zh-CN"/>
                <w14:ligatures w14:val="none"/>
              </w:rPr>
              <w:footnoteReference w:id="1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A16106" w14:textId="77777777" w:rsidR="00BF3B8B" w:rsidRPr="00BF3B8B" w:rsidRDefault="00BF3B8B" w:rsidP="00BF3B8B">
            <w:pPr>
              <w:suppressAutoHyphens/>
              <w:spacing w:after="140" w:line="360" w:lineRule="auto"/>
              <w:ind w:left="0" w:firstLine="0"/>
              <w:jc w:val="center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SimSun"/>
                <w:b/>
                <w:color w:val="auto"/>
                <w:kern w:val="0"/>
                <w:lang w:eastAsia="zh-CN"/>
                <w14:ligatures w14:val="none"/>
              </w:rPr>
              <w:t>Adres Wykonawcy</w:t>
            </w:r>
          </w:p>
        </w:tc>
      </w:tr>
      <w:tr w:rsidR="00BF3B8B" w:rsidRPr="00BF3B8B" w14:paraId="78E66794" w14:textId="77777777" w:rsidTr="00F7065E">
        <w:trPr>
          <w:trHeight w:val="609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022981" w14:textId="77777777" w:rsidR="00BF3B8B" w:rsidRPr="00BF3B8B" w:rsidRDefault="00BF3B8B" w:rsidP="00BF3B8B">
            <w:pPr>
              <w:suppressAutoHyphens/>
              <w:snapToGrid w:val="0"/>
              <w:spacing w:after="140" w:line="360" w:lineRule="auto"/>
              <w:ind w:left="0" w:firstLine="0"/>
              <w:jc w:val="center"/>
              <w:rPr>
                <w:rFonts w:eastAsia="SimSun"/>
                <w:b/>
                <w:color w:val="auto"/>
                <w:kern w:val="0"/>
                <w:lang w:eastAsia="zh-CN"/>
                <w14:ligatures w14:val="none"/>
              </w:rPr>
            </w:pPr>
          </w:p>
          <w:p w14:paraId="6EFF3711" w14:textId="77777777" w:rsidR="00BF3B8B" w:rsidRPr="00BF3B8B" w:rsidRDefault="00BF3B8B" w:rsidP="00BF3B8B">
            <w:pPr>
              <w:suppressAutoHyphens/>
              <w:spacing w:after="140" w:line="360" w:lineRule="auto"/>
              <w:ind w:left="0" w:firstLine="0"/>
              <w:jc w:val="left"/>
              <w:rPr>
                <w:rFonts w:eastAsia="SimSun"/>
                <w:b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F07518" w14:textId="77777777" w:rsidR="00BF3B8B" w:rsidRPr="00BF3B8B" w:rsidRDefault="00BF3B8B" w:rsidP="00BF3B8B">
            <w:pPr>
              <w:suppressAutoHyphens/>
              <w:snapToGrid w:val="0"/>
              <w:spacing w:after="140" w:line="360" w:lineRule="auto"/>
              <w:ind w:left="0" w:firstLine="0"/>
              <w:jc w:val="center"/>
              <w:rPr>
                <w:rFonts w:eastAsia="SimSun"/>
                <w:b/>
                <w:color w:val="auto"/>
                <w:kern w:val="0"/>
                <w:lang w:eastAsia="zh-CN"/>
                <w14:ligatures w14:val="none"/>
              </w:rPr>
            </w:pPr>
          </w:p>
          <w:p w14:paraId="56C9058A" w14:textId="77777777" w:rsidR="00BF3B8B" w:rsidRPr="00BF3B8B" w:rsidRDefault="00BF3B8B" w:rsidP="00BF3B8B">
            <w:pPr>
              <w:suppressAutoHyphens/>
              <w:spacing w:after="140" w:line="360" w:lineRule="auto"/>
              <w:ind w:left="0" w:firstLine="0"/>
              <w:jc w:val="center"/>
              <w:rPr>
                <w:rFonts w:eastAsia="SimSun"/>
                <w:b/>
                <w:color w:val="auto"/>
                <w:kern w:val="0"/>
                <w:lang w:eastAsia="zh-CN"/>
                <w14:ligatures w14:val="none"/>
              </w:rPr>
            </w:pPr>
          </w:p>
        </w:tc>
      </w:tr>
    </w:tbl>
    <w:p w14:paraId="3A20A0E9" w14:textId="77777777" w:rsidR="00BF3B8B" w:rsidRPr="00BF3B8B" w:rsidRDefault="00BF3B8B" w:rsidP="00BF3B8B">
      <w:pPr>
        <w:suppressAutoHyphens/>
        <w:spacing w:after="140" w:line="360" w:lineRule="auto"/>
        <w:ind w:left="0" w:firstLine="0"/>
        <w:jc w:val="center"/>
        <w:rPr>
          <w:rFonts w:eastAsia="SimSun"/>
          <w:b/>
          <w:color w:val="auto"/>
          <w:kern w:val="0"/>
          <w:lang w:eastAsia="zh-CN"/>
          <w14:ligatures w14:val="none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4109"/>
        <w:gridCol w:w="4537"/>
      </w:tblGrid>
      <w:tr w:rsidR="00BF3B8B" w:rsidRPr="00BF3B8B" w14:paraId="709997D3" w14:textId="77777777" w:rsidTr="00F7065E">
        <w:trPr>
          <w:trHeight w:val="509"/>
        </w:trPr>
        <w:tc>
          <w:tcPr>
            <w:tcW w:w="4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C9E623" w14:textId="77777777" w:rsidR="00BF3B8B" w:rsidRPr="00BF3B8B" w:rsidRDefault="00BF3B8B" w:rsidP="00BF3B8B">
            <w:pPr>
              <w:suppressAutoHyphens/>
              <w:spacing w:after="140" w:line="360" w:lineRule="auto"/>
              <w:ind w:left="0" w:firstLine="0"/>
              <w:jc w:val="left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SimSun"/>
                <w:b/>
                <w:color w:val="auto"/>
                <w:kern w:val="0"/>
                <w:lang w:eastAsia="zh-CN"/>
                <w14:ligatures w14:val="none"/>
              </w:rPr>
              <w:t>NIP: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8E77E0" w14:textId="77777777" w:rsidR="00BF3B8B" w:rsidRPr="00BF3B8B" w:rsidRDefault="00BF3B8B" w:rsidP="00BF3B8B">
            <w:pPr>
              <w:suppressAutoHyphens/>
              <w:spacing w:after="140" w:line="360" w:lineRule="auto"/>
              <w:ind w:left="0" w:firstLine="0"/>
              <w:jc w:val="left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SimSun"/>
                <w:b/>
                <w:color w:val="auto"/>
                <w:kern w:val="0"/>
                <w:lang w:eastAsia="zh-CN"/>
                <w14:ligatures w14:val="none"/>
              </w:rPr>
              <w:t>Tel.:</w:t>
            </w:r>
          </w:p>
        </w:tc>
      </w:tr>
      <w:tr w:rsidR="00BF3B8B" w:rsidRPr="00BF3B8B" w14:paraId="2D270B7C" w14:textId="77777777" w:rsidTr="00F7065E">
        <w:trPr>
          <w:trHeight w:val="515"/>
        </w:trPr>
        <w:tc>
          <w:tcPr>
            <w:tcW w:w="4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62767B" w14:textId="77777777" w:rsidR="00BF3B8B" w:rsidRPr="00BF3B8B" w:rsidRDefault="00BF3B8B" w:rsidP="00BF3B8B">
            <w:pPr>
              <w:suppressAutoHyphens/>
              <w:snapToGrid w:val="0"/>
              <w:spacing w:after="140" w:line="360" w:lineRule="auto"/>
              <w:ind w:left="0" w:firstLine="0"/>
              <w:jc w:val="left"/>
              <w:rPr>
                <w:rFonts w:eastAsia="SimSun"/>
                <w:b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683E34" w14:textId="77777777" w:rsidR="00BF3B8B" w:rsidRPr="00BF3B8B" w:rsidRDefault="00BF3B8B" w:rsidP="00BF3B8B">
            <w:pPr>
              <w:suppressAutoHyphens/>
              <w:spacing w:after="140" w:line="360" w:lineRule="auto"/>
              <w:ind w:left="0" w:firstLine="0"/>
              <w:jc w:val="left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SimSun"/>
                <w:b/>
                <w:color w:val="auto"/>
                <w:kern w:val="0"/>
                <w:lang w:eastAsia="zh-CN"/>
                <w14:ligatures w14:val="none"/>
              </w:rPr>
              <w:t>Fax:</w:t>
            </w:r>
          </w:p>
        </w:tc>
      </w:tr>
      <w:tr w:rsidR="00BF3B8B" w:rsidRPr="00BF3B8B" w14:paraId="6E2584B2" w14:textId="77777777" w:rsidTr="00F7065E">
        <w:trPr>
          <w:trHeight w:val="543"/>
        </w:trPr>
        <w:tc>
          <w:tcPr>
            <w:tcW w:w="4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F06F89" w14:textId="77777777" w:rsidR="00BF3B8B" w:rsidRPr="00BF3B8B" w:rsidRDefault="00BF3B8B" w:rsidP="00BF3B8B">
            <w:pPr>
              <w:suppressAutoHyphens/>
              <w:spacing w:after="140" w:line="360" w:lineRule="auto"/>
              <w:ind w:left="0" w:firstLine="0"/>
              <w:jc w:val="left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SimSun"/>
                <w:b/>
                <w:color w:val="auto"/>
                <w:kern w:val="0"/>
                <w:lang w:eastAsia="zh-CN"/>
                <w14:ligatures w14:val="none"/>
              </w:rPr>
              <w:t>REGON:</w:t>
            </w:r>
          </w:p>
        </w:tc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F3AC4B" w14:textId="77777777" w:rsidR="00BF3B8B" w:rsidRPr="00BF3B8B" w:rsidRDefault="00BF3B8B" w:rsidP="00BF3B8B">
            <w:pPr>
              <w:suppressAutoHyphens/>
              <w:snapToGrid w:val="0"/>
              <w:spacing w:after="140" w:line="360" w:lineRule="auto"/>
              <w:ind w:left="0" w:firstLine="0"/>
              <w:jc w:val="left"/>
              <w:rPr>
                <w:rFonts w:eastAsia="SimSun"/>
                <w:b/>
                <w:color w:val="auto"/>
                <w:kern w:val="0"/>
                <w:lang w:eastAsia="zh-CN"/>
                <w14:ligatures w14:val="none"/>
              </w:rPr>
            </w:pPr>
          </w:p>
        </w:tc>
      </w:tr>
      <w:tr w:rsidR="00BF3B8B" w:rsidRPr="00BF3B8B" w14:paraId="21BDE3D8" w14:textId="77777777" w:rsidTr="00F7065E">
        <w:trPr>
          <w:trHeight w:val="509"/>
        </w:trPr>
        <w:tc>
          <w:tcPr>
            <w:tcW w:w="4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609D7F" w14:textId="77777777" w:rsidR="00BF3B8B" w:rsidRPr="00BF3B8B" w:rsidRDefault="00BF3B8B" w:rsidP="00BF3B8B">
            <w:pPr>
              <w:suppressAutoHyphens/>
              <w:snapToGrid w:val="0"/>
              <w:spacing w:after="140" w:line="360" w:lineRule="auto"/>
              <w:ind w:left="0" w:firstLine="0"/>
              <w:jc w:val="left"/>
              <w:rPr>
                <w:rFonts w:eastAsia="SimSun"/>
                <w:b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6DC4B" w14:textId="77777777" w:rsidR="00BF3B8B" w:rsidRPr="00BF3B8B" w:rsidRDefault="00BF3B8B" w:rsidP="00BF3B8B">
            <w:pPr>
              <w:suppressAutoHyphens/>
              <w:spacing w:after="140" w:line="360" w:lineRule="auto"/>
              <w:ind w:left="0" w:firstLine="0"/>
              <w:jc w:val="left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SimSun"/>
                <w:b/>
                <w:color w:val="auto"/>
                <w:kern w:val="0"/>
                <w:lang w:eastAsia="zh-CN"/>
                <w14:ligatures w14:val="none"/>
              </w:rPr>
              <w:t xml:space="preserve">Adres e-mail: </w:t>
            </w:r>
          </w:p>
        </w:tc>
      </w:tr>
      <w:tr w:rsidR="00BF3B8B" w:rsidRPr="00BF3B8B" w14:paraId="251FD67A" w14:textId="77777777" w:rsidTr="00F7065E">
        <w:trPr>
          <w:trHeight w:val="1272"/>
        </w:trPr>
        <w:tc>
          <w:tcPr>
            <w:tcW w:w="8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DA8A99" w14:textId="77777777" w:rsidR="00BF3B8B" w:rsidRPr="00BF3B8B" w:rsidRDefault="00BF3B8B" w:rsidP="00BF3B8B">
            <w:pPr>
              <w:suppressAutoHyphens/>
              <w:spacing w:after="140" w:line="360" w:lineRule="auto"/>
              <w:ind w:left="0" w:firstLine="0"/>
              <w:jc w:val="left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SimSun"/>
                <w:b/>
                <w:color w:val="auto"/>
                <w:kern w:val="0"/>
                <w:lang w:eastAsia="zh-CN"/>
                <w14:ligatures w14:val="none"/>
              </w:rPr>
              <w:t>Reprezentowany przez:</w:t>
            </w:r>
          </w:p>
          <w:p w14:paraId="3703BABE" w14:textId="77777777" w:rsidR="00BF3B8B" w:rsidRPr="00BF3B8B" w:rsidRDefault="00BF3B8B" w:rsidP="00BF3B8B">
            <w:pPr>
              <w:suppressAutoHyphens/>
              <w:spacing w:after="140" w:line="360" w:lineRule="auto"/>
              <w:ind w:left="0" w:firstLine="0"/>
              <w:jc w:val="left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</w:p>
        </w:tc>
      </w:tr>
    </w:tbl>
    <w:p w14:paraId="5173DCC9" w14:textId="77777777" w:rsidR="00BF3B8B" w:rsidRPr="00BF3B8B" w:rsidRDefault="00BF3B8B" w:rsidP="00BF3B8B">
      <w:pPr>
        <w:suppressAutoHyphens/>
        <w:spacing w:after="200" w:line="276" w:lineRule="auto"/>
        <w:ind w:left="0" w:firstLine="0"/>
        <w:jc w:val="center"/>
        <w:rPr>
          <w:rFonts w:eastAsia="Calibri"/>
          <w:color w:val="auto"/>
          <w:kern w:val="0"/>
          <w:lang w:eastAsia="zh-CN"/>
          <w14:ligatures w14:val="none"/>
        </w:rPr>
      </w:pPr>
    </w:p>
    <w:p w14:paraId="522F85D4" w14:textId="77777777" w:rsidR="00BF3B8B" w:rsidRDefault="00BF3B8B" w:rsidP="00BF3B8B">
      <w:pPr>
        <w:suppressAutoHyphens/>
        <w:spacing w:after="200" w:line="276" w:lineRule="auto"/>
        <w:ind w:left="0" w:firstLine="0"/>
        <w:jc w:val="center"/>
        <w:rPr>
          <w:rFonts w:eastAsia="Calibri"/>
          <w:color w:val="auto"/>
          <w:kern w:val="0"/>
          <w:lang w:eastAsia="zh-CN"/>
          <w14:ligatures w14:val="none"/>
        </w:rPr>
      </w:pPr>
    </w:p>
    <w:p w14:paraId="411FB1FF" w14:textId="77777777" w:rsidR="00BF3B8B" w:rsidRDefault="00BF3B8B" w:rsidP="00BF3B8B">
      <w:pPr>
        <w:suppressAutoHyphens/>
        <w:spacing w:after="200" w:line="276" w:lineRule="auto"/>
        <w:ind w:left="0" w:firstLine="0"/>
        <w:jc w:val="center"/>
        <w:rPr>
          <w:rFonts w:eastAsia="Calibri"/>
          <w:color w:val="auto"/>
          <w:kern w:val="0"/>
          <w:lang w:eastAsia="zh-CN"/>
          <w14:ligatures w14:val="none"/>
        </w:rPr>
      </w:pPr>
    </w:p>
    <w:p w14:paraId="64E9FC62" w14:textId="332F8575" w:rsidR="00BF3B8B" w:rsidRDefault="00BF3B8B" w:rsidP="00BF3B8B">
      <w:pPr>
        <w:suppressAutoHyphens/>
        <w:spacing w:after="200" w:line="276" w:lineRule="auto"/>
        <w:ind w:left="0" w:firstLine="0"/>
        <w:rPr>
          <w:rFonts w:eastAsia="SimSun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color w:val="auto"/>
          <w:kern w:val="0"/>
          <w:lang w:eastAsia="zh-CN"/>
          <w14:ligatures w14:val="none"/>
        </w:rPr>
        <w:lastRenderedPageBreak/>
        <w:t>Przystępując do niniejszego postępowania o udzielenie zamówienia publicznego</w:t>
      </w:r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 pn.: </w:t>
      </w:r>
    </w:p>
    <w:p w14:paraId="31FC58D3" w14:textId="77777777" w:rsidR="004A11B7" w:rsidRPr="004A11B7" w:rsidRDefault="004A11B7" w:rsidP="004A11B7">
      <w:pPr>
        <w:suppressAutoHyphens/>
        <w:spacing w:after="200" w:line="276" w:lineRule="auto"/>
        <w:ind w:left="0" w:firstLine="0"/>
        <w:rPr>
          <w:rFonts w:eastAsia="SimSun"/>
          <w:b/>
          <w:bCs/>
          <w:color w:val="auto"/>
          <w:kern w:val="0"/>
          <w:lang w:eastAsia="zh-CN"/>
          <w14:ligatures w14:val="none"/>
        </w:rPr>
      </w:pPr>
      <w:r w:rsidRPr="004A11B7">
        <w:rPr>
          <w:rFonts w:eastAsia="SimSun"/>
          <w:b/>
          <w:bCs/>
          <w:color w:val="auto"/>
          <w:kern w:val="0"/>
          <w:lang w:eastAsia="zh-CN"/>
          <w14:ligatures w14:val="none"/>
        </w:rPr>
        <w:t>„Rozbudowa, przebudowa i modernizacja ścieżek rekreacyjnych oraz budowa pochylni dla osób niepełnosprawnych ruchowo”</w:t>
      </w:r>
    </w:p>
    <w:p w14:paraId="0DF18B48" w14:textId="77777777" w:rsidR="00BF3B8B" w:rsidRPr="00BF3B8B" w:rsidRDefault="00BF3B8B" w:rsidP="00BF3B8B">
      <w:pPr>
        <w:suppressLineNumbers/>
        <w:tabs>
          <w:tab w:val="left" w:pos="4320"/>
          <w:tab w:val="center" w:pos="4536"/>
          <w:tab w:val="right" w:pos="9072"/>
        </w:tabs>
        <w:suppressAutoHyphens/>
        <w:spacing w:after="0" w:line="360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oferujemy</w:t>
      </w: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 xml:space="preserve"> </w:t>
      </w:r>
      <w:r w:rsidRPr="00BF3B8B">
        <w:rPr>
          <w:rFonts w:eastAsia="SimSun"/>
          <w:color w:val="auto"/>
          <w:kern w:val="0"/>
          <w:lang w:eastAsia="zh-CN"/>
          <w14:ligatures w14:val="none"/>
        </w:rPr>
        <w:t>wykonanie przedmiotu zamówienia zgodnie z wymogami zawartymi w Specyfikacji Warunków Zamówienia i dokumentami załączonymi do SWZ,</w:t>
      </w: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 xml:space="preserve"> za cenę ofertową oraz na okres gwarancji:</w:t>
      </w:r>
    </w:p>
    <w:p w14:paraId="0678F3A5" w14:textId="77777777" w:rsidR="00BF3B8B" w:rsidRPr="00BF3B8B" w:rsidRDefault="00BF3B8B" w:rsidP="00BF3B8B">
      <w:pPr>
        <w:suppressAutoHyphens/>
        <w:spacing w:after="140" w:line="276" w:lineRule="auto"/>
        <w:ind w:left="360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 xml:space="preserve">Cena netto: ………………………… zł + podatek VAT: (…..%) …………………. zł = </w:t>
      </w:r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 </w:t>
      </w: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 xml:space="preserve">cena brutto: ……………………………. zł </w:t>
      </w:r>
    </w:p>
    <w:p w14:paraId="6927B40A" w14:textId="77777777" w:rsidR="00BF3B8B" w:rsidRPr="00BF3B8B" w:rsidRDefault="00BF3B8B" w:rsidP="00BF3B8B">
      <w:pPr>
        <w:suppressAutoHyphens/>
        <w:spacing w:after="140" w:line="276" w:lineRule="auto"/>
        <w:ind w:left="360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>słownie cena oferty brutto: ……………………..……………………………………………….</w:t>
      </w:r>
    </w:p>
    <w:p w14:paraId="3332DF31" w14:textId="77777777" w:rsidR="00BF3B8B" w:rsidRPr="00BF3B8B" w:rsidRDefault="00BF3B8B" w:rsidP="00BF3B8B">
      <w:pPr>
        <w:suppressAutoHyphens/>
        <w:spacing w:after="200" w:line="276" w:lineRule="auto"/>
        <w:ind w:left="0" w:firstLine="36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b/>
          <w:bCs/>
          <w:color w:val="auto"/>
          <w:kern w:val="0"/>
          <w:lang w:eastAsia="zh-CN"/>
          <w14:ligatures w14:val="none"/>
        </w:rPr>
        <w:t xml:space="preserve">Okres …………miesięcy gwarancji. </w:t>
      </w:r>
    </w:p>
    <w:p w14:paraId="41A9226F" w14:textId="243762B0" w:rsidR="00BF3B8B" w:rsidRPr="00BF3B8B" w:rsidRDefault="00BF3B8B" w:rsidP="00BF3B8B">
      <w:pPr>
        <w:suppressAutoHyphens/>
        <w:spacing w:after="20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i/>
          <w:color w:val="auto"/>
          <w:kern w:val="0"/>
          <w:lang w:eastAsia="zh-CN"/>
          <w14:ligatures w14:val="none"/>
        </w:rPr>
        <w:t xml:space="preserve">Opis kryteriów, którymi Zamawiający będzie się kierował przy wyborze oferty, wraz </w:t>
      </w:r>
      <w:r w:rsidR="00D448B3">
        <w:rPr>
          <w:rFonts w:eastAsia="Calibri"/>
          <w:i/>
          <w:color w:val="auto"/>
          <w:kern w:val="0"/>
          <w:lang w:eastAsia="zh-CN"/>
          <w14:ligatures w14:val="none"/>
        </w:rPr>
        <w:br/>
      </w:r>
      <w:r w:rsidRPr="00BF3B8B">
        <w:rPr>
          <w:rFonts w:eastAsia="Calibri"/>
          <w:i/>
          <w:color w:val="auto"/>
          <w:kern w:val="0"/>
          <w:lang w:eastAsia="zh-CN"/>
          <w14:ligatures w14:val="none"/>
        </w:rPr>
        <w:t>z podaniem wag tych kryteriów i sposobu oceny ofert zawiera Rozdział XVI SWZ.</w:t>
      </w:r>
    </w:p>
    <w:p w14:paraId="109AC8AE" w14:textId="77777777" w:rsidR="00BF3B8B" w:rsidRPr="00BF3B8B" w:rsidRDefault="00BF3B8B" w:rsidP="00BF3B8B">
      <w:pPr>
        <w:suppressAutoHyphens/>
        <w:spacing w:before="120" w:after="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color w:val="auto"/>
          <w:kern w:val="0"/>
          <w:lang w:eastAsia="zh-CN"/>
          <w14:ligatures w14:val="none"/>
        </w:rPr>
        <w:t xml:space="preserve">Zgodnie z art. 225 ust. 1 ustawy Prawo zamówień publicznych, informuję, że wybór mojej oferty </w:t>
      </w:r>
    </w:p>
    <w:bookmarkStart w:id="1" w:name="__Fieldmark__58573_3440579952"/>
    <w:p w14:paraId="1D117236" w14:textId="77777777" w:rsidR="00BF3B8B" w:rsidRPr="00BF3B8B" w:rsidRDefault="00BF3B8B" w:rsidP="00BF3B8B">
      <w:pPr>
        <w:suppressAutoHyphens/>
        <w:spacing w:before="120" w:after="20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instrText xml:space="preserve"> FORMCHECKBOX </w:instrText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separate"/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end"/>
      </w:r>
      <w:bookmarkEnd w:id="1"/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 </w:t>
      </w:r>
      <w:r w:rsidRPr="00BF3B8B">
        <w:rPr>
          <w:rFonts w:eastAsia="Calibri"/>
          <w:color w:val="auto"/>
          <w:kern w:val="0"/>
          <w:lang w:eastAsia="zh-CN"/>
          <w14:ligatures w14:val="none"/>
        </w:rPr>
        <w:t xml:space="preserve">  BĘDZIE </w:t>
      </w:r>
      <w:r w:rsidRPr="00BF3B8B">
        <w:rPr>
          <w:rFonts w:eastAsia="Calibri"/>
          <w:b/>
          <w:color w:val="auto"/>
          <w:kern w:val="0"/>
          <w:lang w:eastAsia="zh-CN"/>
          <w14:ligatures w14:val="none"/>
        </w:rPr>
        <w:t xml:space="preserve">  </w:t>
      </w:r>
      <w:bookmarkStart w:id="2" w:name="__Fieldmark__58574_3440579952"/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instrText xml:space="preserve"> FORMCHECKBOX </w:instrText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separate"/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end"/>
      </w:r>
      <w:bookmarkEnd w:id="2"/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 </w:t>
      </w:r>
      <w:r w:rsidRPr="00BF3B8B">
        <w:rPr>
          <w:rFonts w:eastAsia="Calibri"/>
          <w:color w:val="auto"/>
          <w:kern w:val="0"/>
          <w:lang w:eastAsia="zh-CN"/>
          <w14:ligatures w14:val="none"/>
        </w:rPr>
        <w:t>NIE BĘDZIE</w:t>
      </w:r>
      <w:r w:rsidRPr="00BF3B8B">
        <w:rPr>
          <w:rFonts w:eastAsia="Calibri"/>
          <w:b/>
          <w:color w:val="auto"/>
          <w:kern w:val="0"/>
          <w:lang w:eastAsia="zh-CN"/>
          <w14:ligatures w14:val="none"/>
        </w:rPr>
        <w:t xml:space="preserve">  </w:t>
      </w:r>
      <w:r w:rsidRPr="00BF3B8B">
        <w:rPr>
          <w:rFonts w:eastAsia="Calibri"/>
          <w:color w:val="auto"/>
          <w:kern w:val="0"/>
          <w:lang w:eastAsia="zh-CN"/>
          <w14:ligatures w14:val="none"/>
        </w:rPr>
        <w:t>prowadzić do powstania po stronie Zamawiającego obowiązku podatkowego:</w:t>
      </w:r>
    </w:p>
    <w:p w14:paraId="41574188" w14:textId="77777777" w:rsidR="00BF3B8B" w:rsidRPr="00BF3B8B" w:rsidRDefault="00BF3B8B" w:rsidP="00BF3B8B">
      <w:pPr>
        <w:suppressAutoHyphens/>
        <w:spacing w:before="120" w:after="20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color w:val="auto"/>
          <w:kern w:val="0"/>
          <w:lang w:eastAsia="zh-CN"/>
          <w14:ligatures w14:val="none"/>
        </w:rPr>
        <w:t>Powstanie obowiązku podatkowego dotyczy</w:t>
      </w:r>
      <w:r w:rsidRPr="00BF3B8B">
        <w:rPr>
          <w:rFonts w:ascii="Calibri" w:eastAsia="SimSun" w:hAnsi="Calibri" w:cs="Calibri"/>
          <w:color w:val="auto"/>
          <w:kern w:val="0"/>
          <w:vertAlign w:val="superscript"/>
          <w:lang w:eastAsia="zh-CN"/>
          <w14:ligatures w14:val="none"/>
        </w:rPr>
        <w:footnoteReference w:id="2"/>
      </w:r>
      <w:r w:rsidRPr="00BF3B8B">
        <w:rPr>
          <w:rFonts w:eastAsia="Calibri"/>
          <w:color w:val="auto"/>
          <w:kern w:val="0"/>
          <w:lang w:eastAsia="zh-CN"/>
          <w14:ligatures w14:val="none"/>
        </w:rPr>
        <w:t>:</w:t>
      </w:r>
    </w:p>
    <w:p w14:paraId="4B79D5EC" w14:textId="77777777" w:rsidR="00BF3B8B" w:rsidRPr="00BF3B8B" w:rsidRDefault="00BF3B8B" w:rsidP="00BF3B8B">
      <w:pPr>
        <w:suppressAutoHyphens/>
        <w:spacing w:after="6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Lucida Sans Unicode"/>
          <w:color w:val="auto"/>
          <w:lang w:eastAsia="zh-CN"/>
          <w14:ligatures w14:val="none"/>
        </w:rPr>
        <w:t>............................................................................................................................................</w:t>
      </w:r>
    </w:p>
    <w:p w14:paraId="1C109E92" w14:textId="77777777" w:rsidR="00BF3B8B" w:rsidRPr="00BF3B8B" w:rsidRDefault="00BF3B8B" w:rsidP="00BF3B8B">
      <w:pPr>
        <w:suppressAutoHyphens/>
        <w:spacing w:before="240" w:after="20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color w:val="auto"/>
          <w:kern w:val="0"/>
          <w:lang w:eastAsia="zh-CN"/>
          <w14:ligatures w14:val="none"/>
        </w:rPr>
        <w:t>Wartość towaru lub usługi określonej powyżej, bez podatku od towarów i usług, który miałby obowiązek rozliczyć Zamawiający wynosi:</w:t>
      </w:r>
    </w:p>
    <w:p w14:paraId="44A006BA" w14:textId="77777777" w:rsidR="00BF3B8B" w:rsidRPr="00BF3B8B" w:rsidRDefault="00BF3B8B" w:rsidP="00BF3B8B">
      <w:pPr>
        <w:suppressAutoHyphens/>
        <w:spacing w:after="6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Lucida Sans Unicode"/>
          <w:color w:val="auto"/>
          <w:lang w:eastAsia="zh-CN"/>
          <w14:ligatures w14:val="none"/>
        </w:rPr>
        <w:t>............................................................................................................................................</w:t>
      </w:r>
    </w:p>
    <w:p w14:paraId="4A2EF68B" w14:textId="77777777" w:rsidR="00BF3B8B" w:rsidRPr="00BF3B8B" w:rsidRDefault="00BF3B8B" w:rsidP="00BB7AB7">
      <w:pPr>
        <w:numPr>
          <w:ilvl w:val="0"/>
          <w:numId w:val="1"/>
        </w:numPr>
        <w:suppressAutoHyphens/>
        <w:spacing w:after="0" w:line="276" w:lineRule="auto"/>
        <w:jc w:val="left"/>
        <w:rPr>
          <w:rFonts w:ascii="Calibri" w:eastAsia="Calibri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color w:val="auto"/>
          <w:kern w:val="0"/>
          <w:lang w:eastAsia="zh-CN"/>
          <w14:ligatures w14:val="none"/>
        </w:rPr>
        <w:t>Potwierdzamy wykonanie przedmiotu zamówienia w terminie</w:t>
      </w:r>
      <w:r w:rsidRPr="00BF3B8B">
        <w:rPr>
          <w:rFonts w:eastAsia="Calibri"/>
          <w:bCs/>
          <w:color w:val="auto"/>
          <w:kern w:val="0"/>
          <w:lang w:eastAsia="zh-CN"/>
          <w14:ligatures w14:val="none"/>
        </w:rPr>
        <w:t>:</w:t>
      </w:r>
      <w:r w:rsidRPr="00BF3B8B">
        <w:rPr>
          <w:rFonts w:eastAsia="Calibri"/>
          <w:color w:val="auto"/>
          <w:kern w:val="0"/>
          <w:lang w:eastAsia="zh-CN"/>
          <w14:ligatures w14:val="none"/>
        </w:rPr>
        <w:t xml:space="preserve"> </w:t>
      </w:r>
      <w:r w:rsidRPr="00BF3B8B">
        <w:rPr>
          <w:rFonts w:eastAsia="Calibri"/>
          <w:b/>
          <w:color w:val="auto"/>
          <w:kern w:val="0"/>
          <w:lang w:eastAsia="zh-CN"/>
          <w14:ligatures w14:val="none"/>
        </w:rPr>
        <w:t>zgodnie z SWZ.</w:t>
      </w:r>
    </w:p>
    <w:p w14:paraId="06B51EB2" w14:textId="77777777" w:rsidR="00BF3B8B" w:rsidRPr="00BF3B8B" w:rsidRDefault="00BF3B8B" w:rsidP="00BB7AB7">
      <w:pPr>
        <w:numPr>
          <w:ilvl w:val="0"/>
          <w:numId w:val="1"/>
        </w:numPr>
        <w:suppressAutoHyphens/>
        <w:spacing w:after="0" w:line="276" w:lineRule="auto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color w:val="auto"/>
          <w:kern w:val="0"/>
          <w:lang w:eastAsia="zh-CN"/>
          <w14:ligatures w14:val="none"/>
        </w:rPr>
        <w:t>Oświadczamy, że zapoznaliśmy się ze Specyfikacją Warunków Zamówienia i uznajemy się za związanych określonymi w niej wymaganiami i zasadami postępowania.</w:t>
      </w:r>
    </w:p>
    <w:p w14:paraId="6D67513A" w14:textId="77777777" w:rsidR="00BF3B8B" w:rsidRPr="00BF3B8B" w:rsidRDefault="00BF3B8B" w:rsidP="00BB7AB7">
      <w:pPr>
        <w:numPr>
          <w:ilvl w:val="0"/>
          <w:numId w:val="1"/>
        </w:numPr>
        <w:suppressAutoHyphens/>
        <w:spacing w:after="0" w:line="276" w:lineRule="auto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color w:val="auto"/>
          <w:kern w:val="0"/>
          <w:lang w:eastAsia="zh-CN"/>
          <w14:ligatures w14:val="none"/>
        </w:rPr>
        <w:t>Oświadczamy, że akceptujemy warunki płatności: zgodnie ze Wzorem umowy stanowiącym Załącznik nr 6 do SWZ.</w:t>
      </w:r>
    </w:p>
    <w:p w14:paraId="2FA4119C" w14:textId="77777777" w:rsidR="00BF3B8B" w:rsidRPr="00BF3B8B" w:rsidRDefault="00BF3B8B" w:rsidP="00BB7AB7">
      <w:pPr>
        <w:numPr>
          <w:ilvl w:val="0"/>
          <w:numId w:val="1"/>
        </w:numPr>
        <w:suppressAutoHyphens/>
        <w:spacing w:after="0" w:line="276" w:lineRule="auto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color w:val="auto"/>
          <w:kern w:val="0"/>
          <w:lang w:eastAsia="zh-CN"/>
          <w14:ligatures w14:val="none"/>
        </w:rPr>
        <w:t>Oświadczamy, że uważamy się za związanych niniejszą ofertą na czas wskazany w Specyfikacji Warunków Zamówienia.</w:t>
      </w:r>
    </w:p>
    <w:p w14:paraId="44446B1C" w14:textId="77777777" w:rsidR="00BF3B8B" w:rsidRPr="00BF3B8B" w:rsidRDefault="00BF3B8B" w:rsidP="00BB7AB7">
      <w:pPr>
        <w:numPr>
          <w:ilvl w:val="0"/>
          <w:numId w:val="1"/>
        </w:numPr>
        <w:suppressAutoHyphens/>
        <w:spacing w:after="0" w:line="276" w:lineRule="auto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color w:val="auto"/>
          <w:kern w:val="0"/>
          <w:lang w:eastAsia="zh-CN"/>
          <w14:ligatures w14:val="none"/>
        </w:rPr>
        <w:t xml:space="preserve">Oświadczamy, że Wzór umowy stanowiący Załącznik nr 6 do SWZ został przez nas zaakceptowany i zobowiązujemy się w przypadku wyboru naszej oferty do zawarcia umowy </w:t>
      </w:r>
      <w:r w:rsidRPr="00BF3B8B">
        <w:rPr>
          <w:rFonts w:eastAsia="Calibri"/>
          <w:color w:val="auto"/>
          <w:kern w:val="0"/>
          <w:lang w:eastAsia="zh-CN"/>
          <w14:ligatures w14:val="none"/>
        </w:rPr>
        <w:lastRenderedPageBreak/>
        <w:t>na wyżej wymienionych warunkach w miejscu i terminie wyznaczonym przez Zamawiającego.</w:t>
      </w:r>
    </w:p>
    <w:p w14:paraId="0FCDD80F" w14:textId="77777777" w:rsidR="00BF3B8B" w:rsidRPr="00BF3B8B" w:rsidRDefault="00BF3B8B" w:rsidP="00BB7AB7">
      <w:pPr>
        <w:numPr>
          <w:ilvl w:val="0"/>
          <w:numId w:val="1"/>
        </w:numPr>
        <w:suppressAutoHyphens/>
        <w:spacing w:after="0" w:line="276" w:lineRule="auto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kern w:val="0"/>
          <w:lang w:eastAsia="zh-CN"/>
          <w14:ligatures w14:val="none"/>
        </w:rPr>
        <w:t xml:space="preserve">Oświadczenie dotyczące podwykonawstwa </w:t>
      </w:r>
      <w:r w:rsidRPr="00BF3B8B">
        <w:rPr>
          <w:rFonts w:eastAsia="Calibri"/>
          <w:i/>
          <w:kern w:val="0"/>
          <w:lang w:eastAsia="zh-CN"/>
          <w14:ligatures w14:val="none"/>
        </w:rPr>
        <w:t>(należy zaznaczyć właściwy kwadrat):</w:t>
      </w:r>
    </w:p>
    <w:bookmarkStart w:id="3" w:name="__Fieldmark__58575_3440579952"/>
    <w:p w14:paraId="66E6647B" w14:textId="77777777" w:rsidR="00BF3B8B" w:rsidRPr="00BF3B8B" w:rsidRDefault="00BF3B8B" w:rsidP="00BF3B8B">
      <w:pPr>
        <w:suppressAutoHyphens/>
        <w:spacing w:after="200" w:line="360" w:lineRule="auto"/>
        <w:ind w:left="0" w:firstLine="36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instrText xml:space="preserve"> FORMCHECKBOX </w:instrText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separate"/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end"/>
      </w:r>
      <w:bookmarkEnd w:id="3"/>
      <w:r w:rsidRPr="00BF3B8B">
        <w:rPr>
          <w:rFonts w:eastAsia="Calibri"/>
          <w:kern w:val="0"/>
          <w:lang w:eastAsia="zh-CN"/>
          <w14:ligatures w14:val="none"/>
        </w:rPr>
        <w:t xml:space="preserve">  nie zamierzamy powierzyć podwykonawcom żadnej części zamówienia</w:t>
      </w:r>
    </w:p>
    <w:bookmarkStart w:id="4" w:name="__Fieldmark__58576_3440579952"/>
    <w:p w14:paraId="2FA9A2E5" w14:textId="77777777" w:rsidR="00BF3B8B" w:rsidRPr="00BF3B8B" w:rsidRDefault="00BF3B8B" w:rsidP="00BF3B8B">
      <w:pPr>
        <w:suppressAutoHyphens/>
        <w:spacing w:after="200" w:line="360" w:lineRule="auto"/>
        <w:ind w:left="0" w:firstLine="36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instrText xml:space="preserve"> FORMCHECKBOX </w:instrText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separate"/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end"/>
      </w:r>
      <w:bookmarkEnd w:id="4"/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  </w:t>
      </w:r>
      <w:r w:rsidRPr="00BF3B8B">
        <w:rPr>
          <w:rFonts w:eastAsia="Calibri"/>
          <w:kern w:val="0"/>
          <w:lang w:eastAsia="zh-CN"/>
          <w14:ligatures w14:val="none"/>
        </w:rPr>
        <w:t>zamierzamy następujące części zamówienia powierzyć podwykonawcom:</w:t>
      </w: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595"/>
        <w:gridCol w:w="3373"/>
        <w:gridCol w:w="2667"/>
        <w:gridCol w:w="2542"/>
      </w:tblGrid>
      <w:tr w:rsidR="00BF3B8B" w:rsidRPr="00BF3B8B" w14:paraId="7F5F5BF9" w14:textId="77777777" w:rsidTr="00F7065E">
        <w:trPr>
          <w:trHeight w:val="43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DAE75D" w14:textId="77777777" w:rsidR="00BF3B8B" w:rsidRPr="00BF3B8B" w:rsidRDefault="00BF3B8B" w:rsidP="00BF3B8B">
            <w:pPr>
              <w:suppressAutoHyphens/>
              <w:spacing w:after="200" w:line="360" w:lineRule="auto"/>
              <w:ind w:left="0" w:firstLine="0"/>
              <w:jc w:val="center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Calibri"/>
                <w:color w:val="auto"/>
                <w:kern w:val="0"/>
                <w:lang w:eastAsia="zh-CN"/>
                <w14:ligatures w14:val="none"/>
              </w:rPr>
              <w:t>L.p.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EA88CA" w14:textId="77777777" w:rsidR="00BF3B8B" w:rsidRPr="00BF3B8B" w:rsidRDefault="00BF3B8B" w:rsidP="00BF3B8B">
            <w:pPr>
              <w:suppressAutoHyphens/>
              <w:spacing w:after="200" w:line="360" w:lineRule="auto"/>
              <w:ind w:left="0" w:firstLine="0"/>
              <w:jc w:val="center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Calibri"/>
                <w:color w:val="auto"/>
                <w:kern w:val="0"/>
                <w:lang w:eastAsia="zh-CN"/>
                <w14:ligatures w14:val="none"/>
              </w:rPr>
              <w:t>Nazwa (firma), adres podwykonawcy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8E9B74" w14:textId="77777777" w:rsidR="00BF3B8B" w:rsidRPr="00BF3B8B" w:rsidRDefault="00BF3B8B" w:rsidP="00BF3B8B">
            <w:pPr>
              <w:suppressAutoHyphens/>
              <w:spacing w:after="200" w:line="360" w:lineRule="auto"/>
              <w:ind w:left="0" w:firstLine="0"/>
              <w:jc w:val="center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Calibri"/>
                <w:color w:val="auto"/>
                <w:kern w:val="0"/>
                <w:lang w:eastAsia="zh-CN"/>
                <w14:ligatures w14:val="none"/>
              </w:rPr>
              <w:t>Powierzone czynności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EE8489" w14:textId="77777777" w:rsidR="00BF3B8B" w:rsidRPr="00BF3B8B" w:rsidRDefault="00BF3B8B" w:rsidP="00BF3B8B">
            <w:pPr>
              <w:suppressAutoHyphens/>
              <w:spacing w:after="200" w:line="360" w:lineRule="auto"/>
              <w:ind w:left="0" w:firstLine="0"/>
              <w:jc w:val="center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Calibri"/>
                <w:color w:val="auto"/>
                <w:kern w:val="0"/>
                <w:lang w:eastAsia="zh-CN"/>
                <w14:ligatures w14:val="none"/>
              </w:rPr>
              <w:t>Uwagi</w:t>
            </w:r>
          </w:p>
        </w:tc>
      </w:tr>
      <w:tr w:rsidR="00BF3B8B" w:rsidRPr="00BF3B8B" w14:paraId="24C54DAE" w14:textId="77777777" w:rsidTr="00F7065E">
        <w:trPr>
          <w:trHeight w:val="42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58685B" w14:textId="77777777" w:rsidR="00BF3B8B" w:rsidRPr="00BF3B8B" w:rsidRDefault="00BF3B8B" w:rsidP="00BF3B8B">
            <w:pPr>
              <w:suppressAutoHyphens/>
              <w:spacing w:after="200" w:line="360" w:lineRule="auto"/>
              <w:ind w:left="0" w:firstLine="0"/>
              <w:jc w:val="center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Calibri"/>
                <w:color w:val="auto"/>
                <w:kern w:val="0"/>
                <w:lang w:eastAsia="zh-CN"/>
                <w14:ligatures w14:val="none"/>
              </w:rPr>
              <w:t>1.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A81924" w14:textId="77777777" w:rsidR="00BF3B8B" w:rsidRPr="00BF3B8B" w:rsidRDefault="00BF3B8B" w:rsidP="00BF3B8B">
            <w:pPr>
              <w:suppressAutoHyphens/>
              <w:snapToGrid w:val="0"/>
              <w:spacing w:after="200" w:line="360" w:lineRule="auto"/>
              <w:ind w:left="0" w:firstLine="0"/>
              <w:jc w:val="center"/>
              <w:rPr>
                <w:rFonts w:eastAsia="Calibri"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D948C1" w14:textId="77777777" w:rsidR="00BF3B8B" w:rsidRPr="00BF3B8B" w:rsidRDefault="00BF3B8B" w:rsidP="00BF3B8B">
            <w:pPr>
              <w:suppressAutoHyphens/>
              <w:snapToGrid w:val="0"/>
              <w:spacing w:after="200" w:line="360" w:lineRule="auto"/>
              <w:ind w:left="0" w:firstLine="0"/>
              <w:jc w:val="center"/>
              <w:rPr>
                <w:rFonts w:eastAsia="Calibri"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C8E350" w14:textId="77777777" w:rsidR="00BF3B8B" w:rsidRPr="00BF3B8B" w:rsidRDefault="00BF3B8B" w:rsidP="00BF3B8B">
            <w:pPr>
              <w:suppressAutoHyphens/>
              <w:snapToGrid w:val="0"/>
              <w:spacing w:after="200" w:line="360" w:lineRule="auto"/>
              <w:ind w:left="0" w:firstLine="0"/>
              <w:jc w:val="center"/>
              <w:rPr>
                <w:rFonts w:eastAsia="Calibri"/>
                <w:color w:val="auto"/>
                <w:kern w:val="0"/>
                <w:lang w:eastAsia="zh-CN"/>
                <w14:ligatures w14:val="none"/>
              </w:rPr>
            </w:pPr>
          </w:p>
        </w:tc>
      </w:tr>
      <w:tr w:rsidR="00BF3B8B" w:rsidRPr="00BF3B8B" w14:paraId="0E09EF25" w14:textId="77777777" w:rsidTr="00F7065E">
        <w:trPr>
          <w:trHeight w:val="416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41C8FA" w14:textId="77777777" w:rsidR="00BF3B8B" w:rsidRPr="00BF3B8B" w:rsidRDefault="00BF3B8B" w:rsidP="00BF3B8B">
            <w:pPr>
              <w:suppressAutoHyphens/>
              <w:spacing w:after="200" w:line="360" w:lineRule="auto"/>
              <w:ind w:left="0" w:firstLine="0"/>
              <w:jc w:val="center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Calibri"/>
                <w:color w:val="auto"/>
                <w:kern w:val="0"/>
                <w:lang w:eastAsia="zh-CN"/>
                <w14:ligatures w14:val="none"/>
              </w:rPr>
              <w:t>2.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C80493" w14:textId="77777777" w:rsidR="00BF3B8B" w:rsidRPr="00BF3B8B" w:rsidRDefault="00BF3B8B" w:rsidP="00BF3B8B">
            <w:pPr>
              <w:suppressAutoHyphens/>
              <w:snapToGrid w:val="0"/>
              <w:spacing w:after="200" w:line="360" w:lineRule="auto"/>
              <w:ind w:left="0" w:firstLine="0"/>
              <w:jc w:val="center"/>
              <w:rPr>
                <w:rFonts w:eastAsia="Calibri"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644881" w14:textId="77777777" w:rsidR="00BF3B8B" w:rsidRPr="00BF3B8B" w:rsidRDefault="00BF3B8B" w:rsidP="00BF3B8B">
            <w:pPr>
              <w:suppressAutoHyphens/>
              <w:snapToGrid w:val="0"/>
              <w:spacing w:after="200" w:line="360" w:lineRule="auto"/>
              <w:ind w:left="0" w:firstLine="0"/>
              <w:jc w:val="center"/>
              <w:rPr>
                <w:rFonts w:eastAsia="Calibri"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3E532E" w14:textId="77777777" w:rsidR="00BF3B8B" w:rsidRPr="00BF3B8B" w:rsidRDefault="00BF3B8B" w:rsidP="00BF3B8B">
            <w:pPr>
              <w:suppressAutoHyphens/>
              <w:snapToGrid w:val="0"/>
              <w:spacing w:after="200" w:line="360" w:lineRule="auto"/>
              <w:ind w:left="0" w:firstLine="0"/>
              <w:jc w:val="center"/>
              <w:rPr>
                <w:rFonts w:eastAsia="Calibri"/>
                <w:color w:val="auto"/>
                <w:kern w:val="0"/>
                <w:lang w:eastAsia="zh-CN"/>
                <w14:ligatures w14:val="none"/>
              </w:rPr>
            </w:pPr>
          </w:p>
        </w:tc>
      </w:tr>
      <w:tr w:rsidR="00BF3B8B" w:rsidRPr="00BF3B8B" w14:paraId="27107891" w14:textId="77777777" w:rsidTr="00F7065E">
        <w:trPr>
          <w:trHeight w:val="408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281358" w14:textId="77777777" w:rsidR="00BF3B8B" w:rsidRPr="00BF3B8B" w:rsidRDefault="00BF3B8B" w:rsidP="00BF3B8B">
            <w:pPr>
              <w:suppressAutoHyphens/>
              <w:spacing w:after="200" w:line="360" w:lineRule="auto"/>
              <w:ind w:left="0" w:firstLine="0"/>
              <w:jc w:val="center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Calibri"/>
                <w:color w:val="auto"/>
                <w:kern w:val="0"/>
                <w:lang w:eastAsia="zh-CN"/>
                <w14:ligatures w14:val="none"/>
              </w:rPr>
              <w:t>3.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7AD396" w14:textId="77777777" w:rsidR="00BF3B8B" w:rsidRPr="00BF3B8B" w:rsidRDefault="00BF3B8B" w:rsidP="00BF3B8B">
            <w:pPr>
              <w:suppressAutoHyphens/>
              <w:snapToGrid w:val="0"/>
              <w:spacing w:after="200" w:line="360" w:lineRule="auto"/>
              <w:ind w:left="0" w:firstLine="0"/>
              <w:jc w:val="center"/>
              <w:rPr>
                <w:rFonts w:eastAsia="Calibri"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13F94F" w14:textId="77777777" w:rsidR="00BF3B8B" w:rsidRPr="00BF3B8B" w:rsidRDefault="00BF3B8B" w:rsidP="00BF3B8B">
            <w:pPr>
              <w:suppressAutoHyphens/>
              <w:snapToGrid w:val="0"/>
              <w:spacing w:after="200" w:line="360" w:lineRule="auto"/>
              <w:ind w:left="0" w:firstLine="0"/>
              <w:jc w:val="center"/>
              <w:rPr>
                <w:rFonts w:eastAsia="Calibri"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50210C" w14:textId="77777777" w:rsidR="00BF3B8B" w:rsidRPr="00BF3B8B" w:rsidRDefault="00BF3B8B" w:rsidP="00BF3B8B">
            <w:pPr>
              <w:suppressAutoHyphens/>
              <w:snapToGrid w:val="0"/>
              <w:spacing w:after="200" w:line="360" w:lineRule="auto"/>
              <w:ind w:left="0" w:firstLine="0"/>
              <w:jc w:val="center"/>
              <w:rPr>
                <w:rFonts w:eastAsia="Calibri"/>
                <w:color w:val="auto"/>
                <w:kern w:val="0"/>
                <w:lang w:eastAsia="zh-CN"/>
                <w14:ligatures w14:val="none"/>
              </w:rPr>
            </w:pPr>
          </w:p>
        </w:tc>
      </w:tr>
    </w:tbl>
    <w:p w14:paraId="3DEE16C9" w14:textId="77777777" w:rsidR="00BF3B8B" w:rsidRPr="00BF3B8B" w:rsidRDefault="00BF3B8B" w:rsidP="00BF3B8B">
      <w:pPr>
        <w:widowControl w:val="0"/>
        <w:suppressAutoHyphens/>
        <w:spacing w:after="200" w:line="360" w:lineRule="auto"/>
        <w:ind w:left="0" w:firstLine="0"/>
        <w:jc w:val="center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i/>
          <w:color w:val="auto"/>
          <w:kern w:val="0"/>
          <w:lang w:eastAsia="zh-CN"/>
          <w14:ligatures w14:val="none"/>
        </w:rPr>
        <w:t>(wypełnić, jeżeli Wykonawca zamierza powierzyć prace podwykonawcom)</w:t>
      </w:r>
    </w:p>
    <w:p w14:paraId="71ECFB20" w14:textId="77777777" w:rsidR="00BF3B8B" w:rsidRPr="00BF3B8B" w:rsidRDefault="00BF3B8B" w:rsidP="00BB7AB7">
      <w:pPr>
        <w:numPr>
          <w:ilvl w:val="0"/>
          <w:numId w:val="1"/>
        </w:numPr>
        <w:suppressAutoHyphens/>
        <w:spacing w:after="0" w:line="276" w:lineRule="auto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color w:val="auto"/>
          <w:kern w:val="0"/>
          <w:lang w:eastAsia="zh-CN"/>
          <w14:ligatures w14:val="none"/>
        </w:rPr>
        <w:t>W przypadku wyboru naszej oferty zobowiązujemy się do wniesienia zabezpieczenia należytego wykonania umowy w wysokości 5 % ceny ofertowej (ceny brutto).</w:t>
      </w:r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 </w:t>
      </w:r>
      <w:r w:rsidRPr="00BF3B8B">
        <w:rPr>
          <w:rFonts w:eastAsia="Calibri"/>
          <w:color w:val="auto"/>
          <w:kern w:val="0"/>
          <w:lang w:eastAsia="zh-CN"/>
          <w14:ligatures w14:val="none"/>
        </w:rPr>
        <w:t>Zabezpieczenie zamierzamy wnieść w formie/formach: .....................................................</w:t>
      </w:r>
    </w:p>
    <w:p w14:paraId="2B6B0039" w14:textId="77777777" w:rsidR="00BF3B8B" w:rsidRPr="00BF3B8B" w:rsidRDefault="00BF3B8B" w:rsidP="00BB7AB7">
      <w:pPr>
        <w:numPr>
          <w:ilvl w:val="0"/>
          <w:numId w:val="1"/>
        </w:numPr>
        <w:suppressAutoHyphens/>
        <w:spacing w:after="0" w:line="276" w:lineRule="auto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color w:val="auto"/>
          <w:kern w:val="0"/>
          <w:lang w:eastAsia="zh-CN"/>
          <w14:ligatures w14:val="none"/>
        </w:rPr>
        <w:t>Oświadczamy, że wypełniliśmy obowiązki informacyjne przewidziane w art. 13 lub art. 14 RODO</w:t>
      </w:r>
      <w:r w:rsidRPr="00BF3B8B">
        <w:rPr>
          <w:rFonts w:ascii="Calibri" w:eastAsia="SimSun" w:hAnsi="Calibri" w:cs="Calibri"/>
          <w:color w:val="auto"/>
          <w:kern w:val="0"/>
          <w:vertAlign w:val="superscript"/>
          <w:lang w:eastAsia="zh-CN"/>
          <w14:ligatures w14:val="none"/>
        </w:rPr>
        <w:footnoteReference w:id="3"/>
      </w:r>
      <w:r w:rsidRPr="00BF3B8B">
        <w:rPr>
          <w:rFonts w:eastAsia="Calibri"/>
          <w:color w:val="auto"/>
          <w:kern w:val="0"/>
          <w:lang w:eastAsia="zh-CN"/>
          <w14:ligatures w14:val="none"/>
        </w:rPr>
        <w:t xml:space="preserve"> wobec osób fizycznych, od których dane osobowe bezpośrednio lub pośrednio pozyskałem w celu ubiegania się o udzielenie zamówienia publicznego w niniejszym postępowaniu</w:t>
      </w:r>
      <w:r w:rsidRPr="00BF3B8B">
        <w:rPr>
          <w:rFonts w:ascii="Calibri" w:eastAsia="SimSun" w:hAnsi="Calibri" w:cs="Calibri"/>
          <w:color w:val="auto"/>
          <w:kern w:val="0"/>
          <w:vertAlign w:val="superscript"/>
          <w:lang w:eastAsia="zh-CN"/>
          <w14:ligatures w14:val="none"/>
        </w:rPr>
        <w:footnoteReference w:id="4"/>
      </w:r>
      <w:r w:rsidRPr="00BF3B8B">
        <w:rPr>
          <w:rFonts w:eastAsia="Calibri"/>
          <w:color w:val="auto"/>
          <w:kern w:val="0"/>
          <w:lang w:eastAsia="zh-CN"/>
          <w14:ligatures w14:val="none"/>
        </w:rPr>
        <w:t>.</w:t>
      </w:r>
    </w:p>
    <w:p w14:paraId="42F45F73" w14:textId="77777777" w:rsidR="00BF3B8B" w:rsidRPr="00BF3B8B" w:rsidRDefault="00BF3B8B" w:rsidP="00BB7AB7">
      <w:pPr>
        <w:numPr>
          <w:ilvl w:val="0"/>
          <w:numId w:val="1"/>
        </w:numPr>
        <w:suppressAutoHyphens/>
        <w:spacing w:after="0" w:line="360" w:lineRule="auto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color w:val="auto"/>
          <w:kern w:val="0"/>
          <w:lang w:eastAsia="zh-CN"/>
          <w14:ligatures w14:val="none"/>
        </w:rPr>
        <w:t>Reprezentowana przez nas firma należy do sektora</w:t>
      </w:r>
      <w:r w:rsidRPr="00BF3B8B">
        <w:rPr>
          <w:rFonts w:ascii="Calibri" w:eastAsia="SimSun" w:hAnsi="Calibri" w:cs="Calibri"/>
          <w:color w:val="auto"/>
          <w:kern w:val="0"/>
          <w:vertAlign w:val="superscript"/>
          <w:lang w:eastAsia="zh-CN"/>
          <w14:ligatures w14:val="none"/>
        </w:rPr>
        <w:footnoteReference w:id="5"/>
      </w:r>
      <w:r w:rsidRPr="00BF3B8B">
        <w:rPr>
          <w:rFonts w:eastAsia="Calibri"/>
          <w:color w:val="auto"/>
          <w:kern w:val="0"/>
          <w:lang w:eastAsia="zh-CN"/>
          <w14:ligatures w14:val="none"/>
        </w:rPr>
        <w:t>:</w:t>
      </w:r>
    </w:p>
    <w:bookmarkStart w:id="5" w:name="__Fieldmark__58577_3440579952"/>
    <w:p w14:paraId="33FEA954" w14:textId="77777777" w:rsidR="00BF3B8B" w:rsidRPr="00BF3B8B" w:rsidRDefault="00BF3B8B" w:rsidP="00BF3B8B">
      <w:pPr>
        <w:suppressAutoHyphens/>
        <w:spacing w:after="200" w:line="360" w:lineRule="auto"/>
        <w:ind w:left="0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instrText xml:space="preserve"> FORMCHECKBOX </w:instrText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separate"/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end"/>
      </w:r>
      <w:bookmarkEnd w:id="5"/>
      <w:r w:rsidRPr="00BF3B8B">
        <w:rPr>
          <w:rFonts w:eastAsia="Calibri"/>
          <w:kern w:val="0"/>
          <w:lang w:eastAsia="zh-CN"/>
          <w14:ligatures w14:val="none"/>
        </w:rPr>
        <w:t xml:space="preserve"> </w:t>
      </w:r>
      <w:r w:rsidRPr="00BF3B8B">
        <w:rPr>
          <w:rFonts w:eastAsia="Calibri"/>
          <w:color w:val="0000CC"/>
          <w:kern w:val="0"/>
          <w:lang w:eastAsia="zh-CN"/>
          <w14:ligatures w14:val="none"/>
        </w:rPr>
        <w:t xml:space="preserve">   </w:t>
      </w:r>
      <w:r w:rsidRPr="00BF3B8B">
        <w:rPr>
          <w:rFonts w:eastAsia="Calibri"/>
          <w:color w:val="auto"/>
          <w:kern w:val="0"/>
          <w:lang w:eastAsia="zh-CN"/>
          <w14:ligatures w14:val="none"/>
        </w:rPr>
        <w:t xml:space="preserve">MIKROPRZEDSIĘBIORSTW                  </w:t>
      </w:r>
      <w:bookmarkStart w:id="6" w:name="__Fieldmark__58578_3440579952"/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instrText xml:space="preserve"> FORMCHECKBOX </w:instrText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separate"/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end"/>
      </w:r>
      <w:bookmarkEnd w:id="6"/>
      <w:r w:rsidRPr="00BF3B8B">
        <w:rPr>
          <w:rFonts w:eastAsia="Calibri"/>
          <w:color w:val="auto"/>
          <w:kern w:val="0"/>
          <w:lang w:eastAsia="zh-CN"/>
          <w14:ligatures w14:val="none"/>
        </w:rPr>
        <w:t xml:space="preserve">   MAŁYCH PRZEDSIĘBIORSTW</w:t>
      </w:r>
    </w:p>
    <w:bookmarkStart w:id="7" w:name="__Fieldmark__58579_3440579952"/>
    <w:p w14:paraId="4BB2BA3B" w14:textId="77777777" w:rsidR="00BF3B8B" w:rsidRPr="00BF3B8B" w:rsidRDefault="00BF3B8B" w:rsidP="00BF3B8B">
      <w:pPr>
        <w:suppressAutoHyphens/>
        <w:spacing w:after="200" w:line="360" w:lineRule="auto"/>
        <w:ind w:left="0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instrText xml:space="preserve"> FORMCHECKBOX </w:instrText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separate"/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end"/>
      </w:r>
      <w:bookmarkEnd w:id="7"/>
      <w:r w:rsidRPr="00BF3B8B">
        <w:rPr>
          <w:rFonts w:eastAsia="Calibri"/>
          <w:color w:val="auto"/>
          <w:kern w:val="0"/>
          <w:lang w:eastAsia="zh-CN"/>
          <w14:ligatures w14:val="none"/>
        </w:rPr>
        <w:t xml:space="preserve">    ŚREDNICH PRZEDSIĘBIORSTW          </w:t>
      </w:r>
      <w:bookmarkStart w:id="8" w:name="__Fieldmark__58580_3440579952"/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instrText xml:space="preserve"> FORMCHECKBOX </w:instrText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separate"/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end"/>
      </w:r>
      <w:bookmarkEnd w:id="8"/>
      <w:r w:rsidRPr="00BF3B8B">
        <w:rPr>
          <w:rFonts w:eastAsia="Calibri"/>
          <w:color w:val="auto"/>
          <w:kern w:val="0"/>
          <w:lang w:eastAsia="zh-CN"/>
          <w14:ligatures w14:val="none"/>
        </w:rPr>
        <w:t xml:space="preserve">     NIE DOTYCZY</w:t>
      </w:r>
    </w:p>
    <w:p w14:paraId="229F448C" w14:textId="77777777" w:rsidR="00BF3B8B" w:rsidRPr="00BF3B8B" w:rsidRDefault="00BF3B8B" w:rsidP="00BB7AB7">
      <w:pPr>
        <w:numPr>
          <w:ilvl w:val="0"/>
          <w:numId w:val="1"/>
        </w:numPr>
        <w:suppressAutoHyphens/>
        <w:spacing w:after="0" w:line="360" w:lineRule="auto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color w:val="auto"/>
          <w:kern w:val="0"/>
          <w:lang w:eastAsia="zh-CN"/>
          <w14:ligatures w14:val="none"/>
        </w:rPr>
        <w:t>Oferta została złożona na  ………..  zapisanych (kolejno ponumerowanych) stronach.</w:t>
      </w:r>
    </w:p>
    <w:p w14:paraId="531583E7" w14:textId="77777777" w:rsidR="00BF3B8B" w:rsidRPr="00BF3B8B" w:rsidRDefault="00BF3B8B" w:rsidP="00BB7AB7">
      <w:pPr>
        <w:numPr>
          <w:ilvl w:val="0"/>
          <w:numId w:val="1"/>
        </w:numPr>
        <w:suppressAutoHyphens/>
        <w:spacing w:after="0" w:line="360" w:lineRule="auto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color w:val="auto"/>
          <w:kern w:val="0"/>
          <w:lang w:eastAsia="zh-CN"/>
          <w14:ligatures w14:val="none"/>
        </w:rPr>
        <w:t>Integralną część oferty stanowią następujące oświadczenia i dokumenty:</w:t>
      </w:r>
    </w:p>
    <w:p w14:paraId="7B7214F9" w14:textId="77777777" w:rsidR="00BF3B8B" w:rsidRPr="00BF3B8B" w:rsidRDefault="00BF3B8B" w:rsidP="00BB7AB7">
      <w:pPr>
        <w:numPr>
          <w:ilvl w:val="0"/>
          <w:numId w:val="2"/>
        </w:numPr>
        <w:suppressAutoHyphens/>
        <w:spacing w:after="0" w:line="360" w:lineRule="auto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color w:val="auto"/>
          <w:kern w:val="0"/>
          <w:lang w:eastAsia="zh-CN"/>
          <w14:ligatures w14:val="none"/>
        </w:rPr>
        <w:t>……………………………….</w:t>
      </w:r>
    </w:p>
    <w:p w14:paraId="629B8F6A" w14:textId="77777777" w:rsidR="00BF3B8B" w:rsidRPr="00BF3B8B" w:rsidRDefault="00BF3B8B" w:rsidP="00BB7AB7">
      <w:pPr>
        <w:numPr>
          <w:ilvl w:val="0"/>
          <w:numId w:val="2"/>
        </w:numPr>
        <w:suppressAutoHyphens/>
        <w:spacing w:after="0" w:line="360" w:lineRule="auto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color w:val="auto"/>
          <w:kern w:val="0"/>
          <w:lang w:eastAsia="zh-CN"/>
          <w14:ligatures w14:val="none"/>
        </w:rPr>
        <w:t>……………………………….</w:t>
      </w:r>
    </w:p>
    <w:p w14:paraId="04D9B233" w14:textId="77777777" w:rsidR="00BF3B8B" w:rsidRPr="00BF3B8B" w:rsidRDefault="00BF3B8B" w:rsidP="00BF3B8B">
      <w:pPr>
        <w:suppressAutoHyphens/>
        <w:spacing w:after="0" w:line="360" w:lineRule="auto"/>
        <w:ind w:left="72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</w:p>
    <w:p w14:paraId="2E95F617" w14:textId="77777777" w:rsidR="00BF3B8B" w:rsidRPr="00BF3B8B" w:rsidRDefault="00BF3B8B" w:rsidP="00BF3B8B">
      <w:pPr>
        <w:spacing w:before="22" w:after="0" w:line="191" w:lineRule="exact"/>
        <w:ind w:left="360" w:firstLine="0"/>
        <w:jc w:val="center"/>
        <w:rPr>
          <w:rFonts w:ascii="Segoe UI" w:eastAsia="SimSun" w:hAnsi="Segoe UI" w:cs="Segoe U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i/>
          <w:iCs/>
          <w:color w:val="FF0000"/>
          <w:kern w:val="0"/>
          <w:lang w:eastAsia="zh-CN"/>
          <w14:ligatures w14:val="none"/>
        </w:rPr>
        <w:t>Dokument należy wypełnić i podpisać kwalifikowanym podpisem elektronicznym lub podpisem zaufanym lub podpisem osobistym. Zamawiający zaleca zapisanie dokumentu w formacie PDF</w:t>
      </w:r>
      <w:r w:rsidRPr="00BF3B8B">
        <w:rPr>
          <w:rFonts w:ascii="Times New Roman" w:eastAsia="SimSun" w:hAnsi="Times New Roman" w:cs="Times New Roman"/>
          <w:i/>
          <w:iCs/>
          <w:color w:val="FF0000"/>
          <w:kern w:val="0"/>
          <w:lang w:eastAsia="zh-CN"/>
          <w14:ligatures w14:val="none"/>
        </w:rPr>
        <w:t>.</w:t>
      </w:r>
    </w:p>
    <w:p w14:paraId="4A0EA699" w14:textId="77777777" w:rsidR="00BF3B8B" w:rsidRP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2F1A180B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40E5D39F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756FFFDC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6FB34FCE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00ECD590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0A2F4CA3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1BE5AE68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739FA5E5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3E1AB571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647AF652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66429C68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0AC9F926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0A08187E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69447BF6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5CE3D73F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4F4F7412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3B2D0CC7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7B1874BC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56DB6001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2827D752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03067704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585AFA34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111D9FD3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00B6E53D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20FF8E85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580150F6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21755AA6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1DD0B1F2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4E9E1964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31061139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44F5C635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5E6AE6C8" w14:textId="77777777" w:rsid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4D2E6C23" w14:textId="77777777" w:rsidR="004827FA" w:rsidRPr="00BF3B8B" w:rsidRDefault="004827FA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</w:p>
    <w:p w14:paraId="17193D62" w14:textId="77777777" w:rsidR="00BF3B8B" w:rsidRP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  <w:r w:rsidRPr="00BF3B8B">
        <w:rPr>
          <w:rFonts w:eastAsia="SimSun"/>
          <w:kern w:val="0"/>
          <w:lang w:eastAsia="zh-CN" w:bidi="pl-PL"/>
          <w14:ligatures w14:val="none"/>
        </w:rPr>
        <w:tab/>
      </w:r>
      <w:r w:rsidRPr="00BF3B8B">
        <w:rPr>
          <w:rFonts w:eastAsia="SimSun"/>
          <w:kern w:val="0"/>
          <w:lang w:eastAsia="zh-CN" w:bidi="pl-PL"/>
          <w14:ligatures w14:val="none"/>
        </w:rPr>
        <w:tab/>
      </w:r>
      <w:r w:rsidRPr="00BF3B8B">
        <w:rPr>
          <w:rFonts w:eastAsia="SimSun"/>
          <w:kern w:val="0"/>
          <w:lang w:eastAsia="zh-CN" w:bidi="pl-PL"/>
          <w14:ligatures w14:val="none"/>
        </w:rPr>
        <w:tab/>
      </w:r>
      <w:r w:rsidRPr="00BF3B8B">
        <w:rPr>
          <w:rFonts w:eastAsia="SimSun"/>
          <w:kern w:val="0"/>
          <w:lang w:eastAsia="zh-CN" w:bidi="pl-PL"/>
          <w14:ligatures w14:val="none"/>
        </w:rPr>
        <w:tab/>
      </w:r>
      <w:r w:rsidRPr="00BF3B8B">
        <w:rPr>
          <w:rFonts w:eastAsia="SimSun"/>
          <w:kern w:val="0"/>
          <w:lang w:eastAsia="zh-CN" w:bidi="pl-PL"/>
          <w14:ligatures w14:val="none"/>
        </w:rPr>
        <w:tab/>
      </w:r>
      <w:r w:rsidRPr="00BF3B8B">
        <w:rPr>
          <w:rFonts w:eastAsia="SimSun"/>
          <w:kern w:val="0"/>
          <w:lang w:eastAsia="zh-CN" w:bidi="pl-PL"/>
          <w14:ligatures w14:val="none"/>
        </w:rPr>
        <w:tab/>
      </w:r>
      <w:r w:rsidRPr="00BF3B8B">
        <w:rPr>
          <w:rFonts w:eastAsia="SimSun"/>
          <w:kern w:val="0"/>
          <w:lang w:eastAsia="zh-CN" w:bidi="pl-PL"/>
          <w14:ligatures w14:val="none"/>
        </w:rPr>
        <w:tab/>
      </w:r>
      <w:r w:rsidRPr="00BF3B8B">
        <w:rPr>
          <w:rFonts w:eastAsia="SimSun"/>
          <w:kern w:val="0"/>
          <w:lang w:eastAsia="zh-CN" w:bidi="pl-PL"/>
          <w14:ligatures w14:val="none"/>
        </w:rPr>
        <w:tab/>
      </w:r>
      <w:r w:rsidRPr="00BF3B8B">
        <w:rPr>
          <w:rFonts w:eastAsia="SimSun"/>
          <w:kern w:val="0"/>
          <w:lang w:eastAsia="zh-CN" w:bidi="pl-PL"/>
          <w14:ligatures w14:val="none"/>
        </w:rPr>
        <w:tab/>
      </w:r>
      <w:r w:rsidRPr="00BF3B8B">
        <w:rPr>
          <w:rFonts w:eastAsia="SimSun"/>
          <w:b/>
          <w:bCs/>
          <w:kern w:val="0"/>
          <w:lang w:eastAsia="zh-CN" w:bidi="pl-PL"/>
          <w14:ligatures w14:val="none"/>
        </w:rPr>
        <w:t>Załącznik nr 2 do SWZ</w:t>
      </w:r>
    </w:p>
    <w:p w14:paraId="3E5494D8" w14:textId="77777777" w:rsidR="00BF3B8B" w:rsidRPr="00BF3B8B" w:rsidRDefault="00BF3B8B" w:rsidP="00BF3B8B">
      <w:pPr>
        <w:suppressAutoHyphens/>
        <w:spacing w:after="0" w:line="100" w:lineRule="atLeast"/>
        <w:ind w:left="0" w:firstLine="0"/>
        <w:rPr>
          <w:rFonts w:eastAsia="SimSun"/>
          <w:kern w:val="0"/>
          <w:lang w:eastAsia="zh-CN" w:bidi="pl-PL"/>
          <w14:ligatures w14:val="none"/>
        </w:rPr>
      </w:pPr>
    </w:p>
    <w:p w14:paraId="4DDEFDCE" w14:textId="77777777" w:rsidR="00BF3B8B" w:rsidRPr="00BF3B8B" w:rsidRDefault="00BF3B8B" w:rsidP="00BF3B8B">
      <w:pPr>
        <w:suppressAutoHyphens/>
        <w:spacing w:after="200" w:line="276" w:lineRule="auto"/>
        <w:ind w:left="0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>Wykonawca:</w:t>
      </w:r>
    </w:p>
    <w:p w14:paraId="7EBBB1C8" w14:textId="77777777" w:rsidR="00BF3B8B" w:rsidRPr="00BF3B8B" w:rsidRDefault="00BF3B8B" w:rsidP="00BF3B8B">
      <w:pPr>
        <w:suppressAutoHyphens/>
        <w:spacing w:after="200" w:line="276" w:lineRule="auto"/>
        <w:ind w:left="0" w:right="5954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…………………………………………………………..………………………</w:t>
      </w:r>
    </w:p>
    <w:p w14:paraId="01A03FB8" w14:textId="77777777" w:rsidR="00BF3B8B" w:rsidRPr="00BF3B8B" w:rsidRDefault="00BF3B8B" w:rsidP="00BF3B8B">
      <w:pPr>
        <w:suppressAutoHyphens/>
        <w:spacing w:after="200" w:line="276" w:lineRule="auto"/>
        <w:ind w:left="0" w:right="5953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i/>
          <w:color w:val="auto"/>
          <w:kern w:val="0"/>
          <w:lang w:eastAsia="zh-CN"/>
          <w14:ligatures w14:val="none"/>
        </w:rPr>
        <w:t xml:space="preserve">(pełna nazwa/firma, adres): </w:t>
      </w:r>
    </w:p>
    <w:p w14:paraId="7BB92545" w14:textId="77777777" w:rsidR="00BF3B8B" w:rsidRPr="00BF3B8B" w:rsidRDefault="00BF3B8B" w:rsidP="00BF3B8B">
      <w:pPr>
        <w:suppressAutoHyphens/>
        <w:spacing w:after="200" w:line="276" w:lineRule="auto"/>
        <w:ind w:left="0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reprezentowany przez:</w:t>
      </w:r>
    </w:p>
    <w:p w14:paraId="08D7C773" w14:textId="77777777" w:rsidR="00BF3B8B" w:rsidRPr="00BF3B8B" w:rsidRDefault="00BF3B8B" w:rsidP="00BF3B8B">
      <w:pPr>
        <w:suppressAutoHyphens/>
        <w:spacing w:after="200" w:line="276" w:lineRule="auto"/>
        <w:ind w:left="0" w:right="5954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……………………………………</w:t>
      </w:r>
    </w:p>
    <w:p w14:paraId="1F4ADB57" w14:textId="4B4DA949" w:rsidR="00BF3B8B" w:rsidRPr="00BF3B8B" w:rsidRDefault="00BF3B8B" w:rsidP="004827FA">
      <w:pPr>
        <w:suppressAutoHyphens/>
        <w:spacing w:after="200" w:line="276" w:lineRule="auto"/>
        <w:ind w:left="0" w:right="24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i/>
          <w:color w:val="auto"/>
          <w:kern w:val="0"/>
          <w:lang w:eastAsia="zh-CN"/>
          <w14:ligatures w14:val="none"/>
        </w:rPr>
        <w:t>(imię, nazwisko, stanowisko/podstawa do  reprezentacji)</w:t>
      </w:r>
      <w:r w:rsidR="004827FA">
        <w:rPr>
          <w:rFonts w:eastAsia="SimSun"/>
          <w:i/>
          <w:color w:val="auto"/>
          <w:kern w:val="0"/>
          <w:lang w:eastAsia="zh-CN"/>
          <w14:ligatures w14:val="none"/>
        </w:rPr>
        <w:tab/>
        <w:t xml:space="preserve">                                  </w:t>
      </w:r>
      <w:r w:rsidRPr="00BF3B8B">
        <w:rPr>
          <w:rFonts w:eastAsia="Calibri"/>
          <w:b/>
          <w:iCs/>
          <w:kern w:val="0"/>
          <w:lang w:eastAsia="zh-CN"/>
          <w14:ligatures w14:val="none"/>
        </w:rPr>
        <w:t>Zamawiający:</w:t>
      </w:r>
    </w:p>
    <w:p w14:paraId="3B274ED3" w14:textId="77777777" w:rsidR="00BF3B8B" w:rsidRPr="004827FA" w:rsidRDefault="00BF3B8B" w:rsidP="004827FA">
      <w:pPr>
        <w:pStyle w:val="Bezodstpw"/>
        <w:jc w:val="right"/>
        <w:rPr>
          <w:b/>
          <w:bCs/>
          <w:lang w:eastAsia="zh-CN"/>
        </w:rPr>
      </w:pPr>
      <w:bookmarkStart w:id="9" w:name="_Hlk187136521"/>
      <w:r w:rsidRPr="004827FA">
        <w:rPr>
          <w:b/>
          <w:bCs/>
          <w:lang w:eastAsia="zh-CN"/>
        </w:rPr>
        <w:t>Europejskie Centrum Bajki</w:t>
      </w:r>
    </w:p>
    <w:p w14:paraId="6E07D635" w14:textId="77777777" w:rsidR="00BF3B8B" w:rsidRPr="004827FA" w:rsidRDefault="00BF3B8B" w:rsidP="004827FA">
      <w:pPr>
        <w:pStyle w:val="Bezodstpw"/>
        <w:jc w:val="right"/>
        <w:rPr>
          <w:b/>
          <w:bCs/>
          <w:lang w:eastAsia="zh-CN"/>
        </w:rPr>
      </w:pPr>
      <w:r w:rsidRPr="004827FA">
        <w:rPr>
          <w:b/>
          <w:bCs/>
          <w:lang w:eastAsia="zh-CN"/>
        </w:rPr>
        <w:t>im. Koziołka Matołka w Pacanowie</w:t>
      </w:r>
    </w:p>
    <w:p w14:paraId="3DB19C20" w14:textId="36BA0463" w:rsidR="00BF3B8B" w:rsidRPr="004827FA" w:rsidRDefault="00D448B3" w:rsidP="004827FA">
      <w:pPr>
        <w:pStyle w:val="Bezodstpw"/>
        <w:jc w:val="right"/>
        <w:rPr>
          <w:rFonts w:ascii="Calibri" w:eastAsia="SimSun" w:hAnsi="Calibri" w:cs="Calibri"/>
          <w:b/>
          <w:bCs/>
          <w:color w:val="auto"/>
          <w:lang w:eastAsia="zh-CN"/>
        </w:rPr>
      </w:pPr>
      <w:r>
        <w:rPr>
          <w:b/>
          <w:bCs/>
          <w:lang w:eastAsia="zh-CN"/>
        </w:rPr>
        <w:t>u</w:t>
      </w:r>
      <w:r w:rsidR="00BF3B8B" w:rsidRPr="004827FA">
        <w:rPr>
          <w:b/>
          <w:bCs/>
          <w:lang w:eastAsia="zh-CN"/>
        </w:rPr>
        <w:t>l. Kornela Makuszyńskiego 1</w:t>
      </w:r>
    </w:p>
    <w:p w14:paraId="2716A4E1" w14:textId="00BD236B" w:rsidR="00BF3B8B" w:rsidRPr="004827FA" w:rsidRDefault="00BF3B8B" w:rsidP="004827FA">
      <w:pPr>
        <w:pStyle w:val="Bezodstpw"/>
        <w:jc w:val="right"/>
        <w:rPr>
          <w:b/>
          <w:bCs/>
          <w:lang w:eastAsia="zh-CN"/>
        </w:rPr>
      </w:pPr>
      <w:r w:rsidRPr="004827FA">
        <w:rPr>
          <w:b/>
          <w:bCs/>
          <w:lang w:eastAsia="zh-CN"/>
        </w:rPr>
        <w:t>28-133 Pacanów</w:t>
      </w:r>
      <w:bookmarkEnd w:id="9"/>
    </w:p>
    <w:p w14:paraId="2AC01E14" w14:textId="77777777" w:rsidR="00BF3B8B" w:rsidRPr="00BF3B8B" w:rsidRDefault="00BF3B8B" w:rsidP="00BF3B8B">
      <w:pPr>
        <w:suppressAutoHyphens/>
        <w:spacing w:after="120" w:line="240" w:lineRule="auto"/>
        <w:ind w:left="0" w:firstLine="0"/>
        <w:jc w:val="center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>OŚWIADCZENIE WYKONAWCY</w:t>
      </w:r>
    </w:p>
    <w:p w14:paraId="274EA166" w14:textId="77777777" w:rsidR="00BF3B8B" w:rsidRPr="00BF3B8B" w:rsidRDefault="00BF3B8B" w:rsidP="00BF3B8B">
      <w:pPr>
        <w:suppressAutoHyphens/>
        <w:spacing w:after="200" w:line="240" w:lineRule="auto"/>
        <w:ind w:left="0" w:firstLine="0"/>
        <w:jc w:val="center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 xml:space="preserve">składane na podstawie art. 125 ust. 1 ustawy z dnia 11 września 2019 r. </w:t>
      </w:r>
    </w:p>
    <w:p w14:paraId="0E9283C3" w14:textId="77777777" w:rsidR="00BF3B8B" w:rsidRPr="00BF3B8B" w:rsidRDefault="00BF3B8B" w:rsidP="00BF3B8B">
      <w:pPr>
        <w:suppressAutoHyphens/>
        <w:spacing w:after="200" w:line="240" w:lineRule="auto"/>
        <w:ind w:left="0" w:firstLine="0"/>
        <w:jc w:val="center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b/>
          <w:color w:val="auto"/>
          <w:kern w:val="0"/>
          <w:lang w:eastAsia="zh-CN"/>
          <w14:ligatures w14:val="none"/>
        </w:rPr>
        <w:t xml:space="preserve"> </w:t>
      </w: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 xml:space="preserve">Prawo zamówień publicznych (dalej jako: ustawa </w:t>
      </w:r>
      <w:proofErr w:type="spellStart"/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>Pzp</w:t>
      </w:r>
      <w:proofErr w:type="spellEnd"/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 xml:space="preserve">), </w:t>
      </w:r>
    </w:p>
    <w:p w14:paraId="25D5866D" w14:textId="77777777" w:rsidR="00BF3B8B" w:rsidRPr="00BF3B8B" w:rsidRDefault="00BF3B8B" w:rsidP="00BF3B8B">
      <w:pPr>
        <w:suppressAutoHyphens/>
        <w:spacing w:before="120" w:after="200" w:line="240" w:lineRule="auto"/>
        <w:ind w:left="0" w:firstLine="0"/>
        <w:jc w:val="center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b/>
          <w:color w:val="auto"/>
          <w:kern w:val="0"/>
          <w:u w:val="single"/>
          <w:lang w:eastAsia="zh-CN"/>
          <w14:ligatures w14:val="none"/>
        </w:rPr>
        <w:t>DOTYCZĄCE PODSTAW WYKLUCZENIA Z POSTĘPOWANIA</w:t>
      </w:r>
    </w:p>
    <w:p w14:paraId="0B92D6BC" w14:textId="77777777" w:rsidR="00BF3B8B" w:rsidRDefault="00BF3B8B" w:rsidP="00BF3B8B">
      <w:pPr>
        <w:suppressAutoHyphens/>
        <w:spacing w:after="200" w:line="240" w:lineRule="auto"/>
        <w:ind w:left="0" w:firstLine="0"/>
        <w:jc w:val="center"/>
        <w:rPr>
          <w:rFonts w:eastAsia="SimSun"/>
          <w:b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Na potrzeby postępowania o udzielenie zamówienia publicznego pn.:</w:t>
      </w: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 xml:space="preserve"> </w:t>
      </w:r>
    </w:p>
    <w:p w14:paraId="6E22E89B" w14:textId="3ACC4415" w:rsidR="004847AE" w:rsidRPr="00BF3B8B" w:rsidRDefault="004A11B7" w:rsidP="004A11B7">
      <w:pPr>
        <w:suppressAutoHyphens/>
        <w:spacing w:after="200"/>
        <w:ind w:firstLine="0"/>
        <w:jc w:val="center"/>
        <w:rPr>
          <w:rFonts w:eastAsia="SimSun"/>
          <w:b/>
          <w:color w:val="auto"/>
          <w:kern w:val="0"/>
          <w:lang w:eastAsia="zh-CN"/>
          <w14:ligatures w14:val="none"/>
        </w:rPr>
      </w:pPr>
      <w:r w:rsidRPr="004A11B7">
        <w:rPr>
          <w:rFonts w:eastAsia="SimSun"/>
          <w:b/>
          <w:bCs/>
          <w:color w:val="auto"/>
          <w:kern w:val="0"/>
          <w:lang w:eastAsia="zh-CN"/>
          <w14:ligatures w14:val="none"/>
        </w:rPr>
        <w:t>„Rozbudowa, przebudowa i modernizacja ścieżek rekreacyjnych oraz budowa pochylni dla osób niepełnosprawnych ruchowo”</w:t>
      </w:r>
    </w:p>
    <w:p w14:paraId="292D04A4" w14:textId="40E5068A" w:rsidR="00BF3B8B" w:rsidRPr="00BF3B8B" w:rsidRDefault="00BF3B8B" w:rsidP="00BF3B8B">
      <w:pPr>
        <w:suppressAutoHyphens/>
        <w:spacing w:after="20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prowadzonego przez </w:t>
      </w:r>
      <w:r>
        <w:rPr>
          <w:rFonts w:eastAsia="SimSun"/>
          <w:color w:val="auto"/>
          <w:kern w:val="0"/>
          <w:lang w:eastAsia="zh-CN"/>
          <w14:ligatures w14:val="none"/>
        </w:rPr>
        <w:t xml:space="preserve">Europejskie Centrum Bajki im. Koziołka Matołka w Pacanowie, </w:t>
      </w:r>
      <w:r w:rsidRPr="00BF3B8B">
        <w:rPr>
          <w:rFonts w:eastAsia="SimSun"/>
          <w:color w:val="auto"/>
          <w:kern w:val="0"/>
          <w:lang w:eastAsia="zh-CN"/>
          <w14:ligatures w14:val="none"/>
        </w:rPr>
        <w:t>oświadczam, co następuje:</w:t>
      </w:r>
    </w:p>
    <w:p w14:paraId="3F17DB9C" w14:textId="77777777" w:rsidR="00BF3B8B" w:rsidRPr="00BF3B8B" w:rsidRDefault="00BF3B8B" w:rsidP="00BF3B8B">
      <w:pPr>
        <w:shd w:val="clear" w:color="auto" w:fill="BFBFBF"/>
        <w:suppressAutoHyphens/>
        <w:spacing w:after="200" w:line="276" w:lineRule="auto"/>
        <w:ind w:left="0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>OŚWIADCZENIA DOTYCZĄCE WYKONAWCY:</w:t>
      </w:r>
    </w:p>
    <w:p w14:paraId="1150D192" w14:textId="77777777" w:rsidR="00BF3B8B" w:rsidRPr="00BF3B8B" w:rsidRDefault="00BF3B8B" w:rsidP="00BB7AB7">
      <w:pPr>
        <w:numPr>
          <w:ilvl w:val="0"/>
          <w:numId w:val="3"/>
        </w:numPr>
        <w:suppressAutoHyphens/>
        <w:spacing w:after="0" w:line="276" w:lineRule="auto"/>
        <w:rPr>
          <w:rFonts w:ascii="Calibri" w:eastAsia="Calibri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Calibri"/>
          <w:color w:val="auto"/>
          <w:kern w:val="0"/>
          <w:lang w:eastAsia="zh-CN"/>
          <w14:ligatures w14:val="none"/>
        </w:rPr>
        <w:t xml:space="preserve">Oświadczam, że nie podlegam wykluczeniu z postępowania na podstawie </w:t>
      </w:r>
      <w:r w:rsidRPr="00BF3B8B">
        <w:rPr>
          <w:rFonts w:eastAsia="Calibri"/>
          <w:color w:val="auto"/>
          <w:kern w:val="0"/>
          <w:lang w:eastAsia="zh-CN"/>
          <w14:ligatures w14:val="none"/>
        </w:rPr>
        <w:br/>
        <w:t xml:space="preserve">art. 108 ust. 1 ustawy </w:t>
      </w:r>
      <w:proofErr w:type="spellStart"/>
      <w:r w:rsidRPr="00BF3B8B">
        <w:rPr>
          <w:rFonts w:eastAsia="Calibri"/>
          <w:color w:val="auto"/>
          <w:kern w:val="0"/>
          <w:lang w:eastAsia="zh-CN"/>
          <w14:ligatures w14:val="none"/>
        </w:rPr>
        <w:t>Pzp</w:t>
      </w:r>
      <w:proofErr w:type="spellEnd"/>
      <w:r w:rsidRPr="00BF3B8B">
        <w:rPr>
          <w:rFonts w:eastAsia="Calibri"/>
          <w:color w:val="auto"/>
          <w:kern w:val="0"/>
          <w:lang w:eastAsia="zh-CN"/>
          <w14:ligatures w14:val="none"/>
        </w:rPr>
        <w:t>.</w:t>
      </w:r>
    </w:p>
    <w:p w14:paraId="64847A65" w14:textId="77777777" w:rsidR="00BF3B8B" w:rsidRPr="00BF3B8B" w:rsidRDefault="00BF3B8B" w:rsidP="00BB7AB7">
      <w:pPr>
        <w:numPr>
          <w:ilvl w:val="0"/>
          <w:numId w:val="6"/>
        </w:numPr>
        <w:suppressAutoHyphens/>
        <w:spacing w:after="0" w:line="240" w:lineRule="auto"/>
        <w:rPr>
          <w:rFonts w:eastAsia="SimSun" w:cs="Times New Roman"/>
          <w:color w:val="auto"/>
          <w:kern w:val="0"/>
          <w:lang w:eastAsia="zh-CN" w:bidi="pl-PL"/>
          <w14:ligatures w14:val="none"/>
        </w:rPr>
      </w:pPr>
      <w:r w:rsidRPr="00BF3B8B">
        <w:rPr>
          <w:rFonts w:eastAsia="SimSun" w:cs="Times New Roman"/>
          <w:color w:val="auto"/>
          <w:kern w:val="0"/>
          <w:lang w:eastAsia="zh-CN" w:bidi="pl-PL"/>
          <w14:ligatures w14:val="none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495862E9" w14:textId="77777777" w:rsidR="00BF3B8B" w:rsidRPr="00BF3B8B" w:rsidRDefault="00BF3B8B" w:rsidP="00BB7AB7">
      <w:pPr>
        <w:numPr>
          <w:ilvl w:val="0"/>
          <w:numId w:val="6"/>
        </w:numPr>
        <w:suppressAutoHyphens/>
        <w:spacing w:after="0" w:line="240" w:lineRule="auto"/>
        <w:rPr>
          <w:rFonts w:eastAsia="SimSun" w:cs="Times New Roman"/>
          <w:color w:val="auto"/>
          <w:kern w:val="0"/>
          <w:lang w:eastAsia="zh-CN" w:bidi="pl-PL"/>
          <w14:ligatures w14:val="none"/>
        </w:rPr>
      </w:pPr>
      <w:r w:rsidRPr="00BF3B8B">
        <w:rPr>
          <w:rFonts w:eastAsia="SimSun"/>
          <w:color w:val="auto"/>
          <w:kern w:val="0"/>
          <w:lang w:eastAsia="zh-CN" w:bidi="pl-PL"/>
          <w14:ligatures w14:val="none"/>
        </w:rPr>
        <w:t xml:space="preserve">Oświadczam, że nie podlegam wykluczeniu z postępowania na podstawie </w:t>
      </w:r>
      <w:r w:rsidRPr="00BF3B8B">
        <w:rPr>
          <w:rFonts w:eastAsia="SimSun"/>
          <w:color w:val="auto"/>
          <w:kern w:val="0"/>
          <w:lang w:eastAsia="zh-CN" w:bidi="pl-PL"/>
          <w14:ligatures w14:val="none"/>
        </w:rPr>
        <w:br/>
        <w:t>art. 109 ust. 1 pkt 4, 5 i 7 ustawy Pzp.*</w:t>
      </w:r>
    </w:p>
    <w:p w14:paraId="5ED765E6" w14:textId="77777777" w:rsidR="00BF3B8B" w:rsidRPr="00BF3B8B" w:rsidRDefault="00BF3B8B" w:rsidP="00BB7AB7">
      <w:pPr>
        <w:numPr>
          <w:ilvl w:val="0"/>
          <w:numId w:val="6"/>
        </w:numPr>
        <w:suppressAutoHyphens/>
        <w:spacing w:after="0" w:line="240" w:lineRule="auto"/>
        <w:rPr>
          <w:rFonts w:eastAsia="SimSun" w:cs="Times New Roman"/>
          <w:color w:val="auto"/>
          <w:kern w:val="0"/>
          <w:lang w:eastAsia="zh-CN" w:bidi="pl-PL"/>
          <w14:ligatures w14:val="none"/>
        </w:rPr>
      </w:pPr>
      <w:r w:rsidRPr="00BF3B8B">
        <w:rPr>
          <w:rFonts w:eastAsia="SimSun"/>
          <w:color w:val="auto"/>
          <w:kern w:val="0"/>
          <w:lang w:eastAsia="zh-CN" w:bidi="pl-PL"/>
          <w14:ligatures w14:val="none"/>
        </w:rPr>
        <w:t xml:space="preserve">Oświadczam, że zachodzą w stosunku do mnie podstawy wykluczenia z postępowania na podstawie art. …………. ustawy </w:t>
      </w:r>
      <w:proofErr w:type="spellStart"/>
      <w:r w:rsidRPr="00BF3B8B">
        <w:rPr>
          <w:rFonts w:eastAsia="SimSun"/>
          <w:color w:val="auto"/>
          <w:kern w:val="0"/>
          <w:lang w:eastAsia="zh-CN" w:bidi="pl-PL"/>
          <w14:ligatures w14:val="none"/>
        </w:rPr>
        <w:t>Pzp</w:t>
      </w:r>
      <w:proofErr w:type="spellEnd"/>
      <w:r w:rsidRPr="00BF3B8B">
        <w:rPr>
          <w:rFonts w:eastAsia="SimSun"/>
          <w:color w:val="auto"/>
          <w:kern w:val="0"/>
          <w:lang w:eastAsia="zh-CN" w:bidi="pl-PL"/>
          <w14:ligatures w14:val="none"/>
        </w:rPr>
        <w:t xml:space="preserve"> </w:t>
      </w:r>
      <w:r w:rsidRPr="00BF3B8B">
        <w:rPr>
          <w:rFonts w:eastAsia="SimSun"/>
          <w:i/>
          <w:color w:val="auto"/>
          <w:kern w:val="0"/>
          <w:lang w:eastAsia="zh-CN" w:bidi="pl-PL"/>
          <w14:ligatures w14:val="none"/>
        </w:rPr>
        <w:t xml:space="preserve">(podać mającą zastosowanie podstawę wykluczenia spośród wymienionych w art. 108 ust. 1 pkt 1, 2, 5 ustawy </w:t>
      </w:r>
      <w:proofErr w:type="spellStart"/>
      <w:r w:rsidRPr="00BF3B8B">
        <w:rPr>
          <w:rFonts w:eastAsia="SimSun"/>
          <w:i/>
          <w:color w:val="auto"/>
          <w:kern w:val="0"/>
          <w:lang w:eastAsia="zh-CN" w:bidi="pl-PL"/>
          <w14:ligatures w14:val="none"/>
        </w:rPr>
        <w:t>Pzp</w:t>
      </w:r>
      <w:proofErr w:type="spellEnd"/>
      <w:r w:rsidRPr="00BF3B8B">
        <w:rPr>
          <w:rFonts w:eastAsia="SimSun"/>
          <w:i/>
          <w:color w:val="auto"/>
          <w:kern w:val="0"/>
          <w:lang w:eastAsia="zh-CN" w:bidi="pl-PL"/>
          <w14:ligatures w14:val="none"/>
        </w:rPr>
        <w:t xml:space="preserve">). </w:t>
      </w:r>
      <w:r w:rsidRPr="00BF3B8B">
        <w:rPr>
          <w:rFonts w:eastAsia="SimSun"/>
          <w:color w:val="auto"/>
          <w:kern w:val="0"/>
          <w:lang w:eastAsia="zh-CN" w:bidi="pl-PL"/>
          <w14:ligatures w14:val="none"/>
        </w:rPr>
        <w:t xml:space="preserve">Jednocześnie oświadczam, że w związku z ww. okolicznością, na podstawie art. 110 ust. </w:t>
      </w:r>
      <w:r w:rsidRPr="00BF3B8B">
        <w:rPr>
          <w:rFonts w:eastAsia="SimSun"/>
          <w:color w:val="auto"/>
          <w:kern w:val="0"/>
          <w:lang w:eastAsia="zh-CN" w:bidi="pl-PL"/>
          <w14:ligatures w14:val="none"/>
        </w:rPr>
        <w:lastRenderedPageBreak/>
        <w:t xml:space="preserve">2 ustawy </w:t>
      </w:r>
      <w:proofErr w:type="spellStart"/>
      <w:r w:rsidRPr="00BF3B8B">
        <w:rPr>
          <w:rFonts w:eastAsia="SimSun"/>
          <w:color w:val="auto"/>
          <w:kern w:val="0"/>
          <w:lang w:eastAsia="zh-CN" w:bidi="pl-PL"/>
          <w14:ligatures w14:val="none"/>
        </w:rPr>
        <w:t>Pzp</w:t>
      </w:r>
      <w:proofErr w:type="spellEnd"/>
      <w:r w:rsidRPr="00BF3B8B">
        <w:rPr>
          <w:rFonts w:eastAsia="SimSun"/>
          <w:color w:val="auto"/>
          <w:kern w:val="0"/>
          <w:lang w:eastAsia="zh-CN" w:bidi="pl-PL"/>
          <w14:ligatures w14:val="none"/>
        </w:rPr>
        <w:t xml:space="preserve"> podjąłem następujące środki naprawcze (procedura sanacyjna – samooczyszczenie):* </w:t>
      </w:r>
    </w:p>
    <w:p w14:paraId="086D1FEB" w14:textId="77777777" w:rsidR="00BF3B8B" w:rsidRPr="00BF3B8B" w:rsidRDefault="00BF3B8B" w:rsidP="00BF3B8B">
      <w:pPr>
        <w:suppressAutoHyphens/>
        <w:spacing w:after="20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………………………………………………………………………………………………………………………………………</w:t>
      </w:r>
    </w:p>
    <w:p w14:paraId="5D6E3B68" w14:textId="77777777" w:rsidR="00BF3B8B" w:rsidRPr="00BF3B8B" w:rsidRDefault="00BF3B8B" w:rsidP="00BF3B8B">
      <w:pPr>
        <w:suppressAutoHyphens/>
        <w:spacing w:after="20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i/>
          <w:color w:val="auto"/>
          <w:kern w:val="0"/>
          <w:lang w:eastAsia="zh-CN"/>
          <w14:ligatures w14:val="none"/>
        </w:rPr>
        <w:t>*Niewłaściwe skreślić</w:t>
      </w:r>
    </w:p>
    <w:p w14:paraId="68E9F818" w14:textId="77777777" w:rsidR="00BF3B8B" w:rsidRP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  <w:r w:rsidRPr="00BF3B8B">
        <w:rPr>
          <w:rFonts w:eastAsia="SimSun"/>
          <w:color w:val="auto"/>
          <w:kern w:val="0"/>
          <w:lang w:eastAsia="zh-CN" w:bidi="pl-PL"/>
          <w14:ligatures w14:val="none"/>
        </w:rPr>
        <w:t>Podmiotowe środki dowodowe na odnośnie Wykonawcy można uzyskać za pomocą bezpłatnych i ogólnodostępnych baz danych, w szczególności rejestrów publicznych w rozumieniu ustawy z 17.2.2005 r. o informatyzacji działalności podmiotów realizujących zadania publiczne………………………………………….………………………………………………………………..</w:t>
      </w:r>
    </w:p>
    <w:p w14:paraId="72DF9F76" w14:textId="77777777" w:rsidR="00BF3B8B" w:rsidRPr="00BF3B8B" w:rsidRDefault="00BF3B8B" w:rsidP="00BF3B8B">
      <w:pPr>
        <w:suppressAutoHyphens/>
        <w:spacing w:after="0" w:line="100" w:lineRule="atLeast"/>
        <w:ind w:left="0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  <w:r w:rsidRPr="00BF3B8B">
        <w:rPr>
          <w:rFonts w:eastAsia="SimSun"/>
          <w:color w:val="auto"/>
          <w:kern w:val="0"/>
          <w:lang w:eastAsia="zh-CN" w:bidi="pl-PL"/>
          <w14:ligatures w14:val="none"/>
        </w:rPr>
        <w:t xml:space="preserve">                                                                      </w:t>
      </w:r>
      <w:r w:rsidRPr="00BF3B8B">
        <w:rPr>
          <w:rFonts w:eastAsia="SimSun"/>
          <w:i/>
          <w:iCs/>
          <w:color w:val="auto"/>
          <w:kern w:val="0"/>
          <w:lang w:eastAsia="zh-CN" w:bidi="pl-PL"/>
          <w14:ligatures w14:val="none"/>
        </w:rPr>
        <w:t>(np. CEIDG, KRS i inne)</w:t>
      </w:r>
    </w:p>
    <w:p w14:paraId="07F55D8B" w14:textId="77777777" w:rsidR="00BF3B8B" w:rsidRPr="00BF3B8B" w:rsidRDefault="00BF3B8B" w:rsidP="00BF3B8B">
      <w:pPr>
        <w:suppressAutoHyphens/>
        <w:spacing w:before="120" w:after="200" w:line="276" w:lineRule="auto"/>
        <w:ind w:left="0" w:firstLine="0"/>
        <w:jc w:val="center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b/>
          <w:color w:val="auto"/>
          <w:kern w:val="0"/>
          <w:u w:val="single"/>
          <w:lang w:eastAsia="zh-CN"/>
          <w14:ligatures w14:val="none"/>
        </w:rPr>
        <w:t>DOTYCZĄCE SPEŁNIANIA WARUNKÓW UDZIAŁU W POSTĘPOWANIU</w:t>
      </w:r>
      <w:r w:rsidRPr="00BF3B8B">
        <w:rPr>
          <w:rFonts w:eastAsia="SimSun"/>
          <w:color w:val="auto"/>
          <w:kern w:val="0"/>
          <w:lang w:eastAsia="zh-CN"/>
          <w14:ligatures w14:val="none"/>
        </w:rPr>
        <w:t>:</w:t>
      </w:r>
    </w:p>
    <w:p w14:paraId="6B1251B8" w14:textId="77777777" w:rsidR="00BF3B8B" w:rsidRPr="00BF3B8B" w:rsidRDefault="00BF3B8B" w:rsidP="00BF3B8B">
      <w:pPr>
        <w:shd w:val="clear" w:color="auto" w:fill="BFBFBF"/>
        <w:suppressAutoHyphens/>
        <w:spacing w:after="20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>INFORMACJA DOTYCZĄCA WYKONAWCY:</w:t>
      </w:r>
    </w:p>
    <w:p w14:paraId="38D5F0D6" w14:textId="77777777" w:rsidR="00BF3B8B" w:rsidRPr="00BF3B8B" w:rsidRDefault="00BF3B8B" w:rsidP="00BF3B8B">
      <w:pPr>
        <w:suppressAutoHyphens/>
        <w:spacing w:after="20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Oświadczam, że spełniam warunki udziału w postępowaniu określone przez Zamawiającego w  Ogłoszeniu o zamówieniu oraz w Rozdziale VII Specyfikacji Warunków Zamówienia.</w:t>
      </w:r>
    </w:p>
    <w:p w14:paraId="0285184A" w14:textId="77777777" w:rsidR="00BF3B8B" w:rsidRPr="00BF3B8B" w:rsidRDefault="00BF3B8B" w:rsidP="00BF3B8B">
      <w:pPr>
        <w:shd w:val="clear" w:color="auto" w:fill="BFBFBF"/>
        <w:suppressAutoHyphens/>
        <w:spacing w:after="20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>INFORMACJA NA TEMAT POLEGANIA NA ZDOLNOŚCIACH INNYCH PODMIOTÓW:</w:t>
      </w:r>
    </w:p>
    <w:p w14:paraId="47017A7E" w14:textId="77777777" w:rsidR="00BF3B8B" w:rsidRPr="00BF3B8B" w:rsidRDefault="00BF3B8B" w:rsidP="00BF3B8B">
      <w:pPr>
        <w:suppressAutoHyphens/>
        <w:spacing w:after="20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Oświadczam, że w celu potwierdzenia spełnienia warunków udziału w postępowaniu, określonych przez Zamawiającego w ogłoszeniu o zamówieniu oraz w Rozdziale VII Specyfikacji Warunków Zamówienia (</w:t>
      </w:r>
      <w:r w:rsidRPr="00BF3B8B">
        <w:rPr>
          <w:rFonts w:eastAsia="SimSun"/>
          <w:i/>
          <w:color w:val="auto"/>
          <w:kern w:val="0"/>
          <w:lang w:eastAsia="zh-CN"/>
          <w14:ligatures w14:val="none"/>
        </w:rPr>
        <w:t>zaznaczyć właściwy kwadrat</w:t>
      </w:r>
      <w:r w:rsidRPr="00BF3B8B">
        <w:rPr>
          <w:rFonts w:eastAsia="SimSun"/>
          <w:color w:val="auto"/>
          <w:kern w:val="0"/>
          <w:lang w:eastAsia="zh-CN"/>
          <w14:ligatures w14:val="none"/>
        </w:rPr>
        <w:t>),</w:t>
      </w:r>
    </w:p>
    <w:bookmarkStart w:id="10" w:name="__Fieldmark__714_2465892685"/>
    <w:bookmarkStart w:id="11" w:name="__Fieldmark__1180_3918583535"/>
    <w:bookmarkStart w:id="12" w:name="__Fieldmark__9_3918583535"/>
    <w:bookmarkStart w:id="13" w:name="__Fieldmark__58581_3440579952"/>
    <w:bookmarkEnd w:id="10"/>
    <w:p w14:paraId="1EC502AD" w14:textId="77777777" w:rsidR="00BF3B8B" w:rsidRPr="00BF3B8B" w:rsidRDefault="00BF3B8B" w:rsidP="00BF3B8B">
      <w:pPr>
        <w:suppressAutoHyphens/>
        <w:spacing w:after="20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instrText xml:space="preserve"> FORMCHECKBOX </w:instrText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separate"/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end"/>
      </w:r>
      <w:bookmarkStart w:id="14" w:name="Wyb%252525C3%252525B3r8"/>
      <w:bookmarkStart w:id="15" w:name="__Fieldmark__2463_2428512855"/>
      <w:bookmarkEnd w:id="11"/>
      <w:bookmarkEnd w:id="12"/>
      <w:bookmarkEnd w:id="13"/>
      <w:bookmarkEnd w:id="14"/>
      <w:bookmarkEnd w:id="15"/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 polegam na zasobach innego/</w:t>
      </w:r>
      <w:proofErr w:type="spellStart"/>
      <w:r w:rsidRPr="00BF3B8B">
        <w:rPr>
          <w:rFonts w:eastAsia="SimSun"/>
          <w:color w:val="auto"/>
          <w:kern w:val="0"/>
          <w:lang w:eastAsia="zh-CN"/>
          <w14:ligatures w14:val="none"/>
        </w:rPr>
        <w:t>ych</w:t>
      </w:r>
      <w:proofErr w:type="spellEnd"/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 podmiotu/ów *</w:t>
      </w:r>
    </w:p>
    <w:bookmarkStart w:id="16" w:name="__Fieldmark__726_2465892685"/>
    <w:bookmarkStart w:id="17" w:name="__Fieldmark__1181_3918583535"/>
    <w:bookmarkStart w:id="18" w:name="__Fieldmark__10_3918583535"/>
    <w:bookmarkStart w:id="19" w:name="__Fieldmark__58582_3440579952"/>
    <w:bookmarkEnd w:id="16"/>
    <w:p w14:paraId="07047B98" w14:textId="77777777" w:rsidR="00BF3B8B" w:rsidRPr="00BF3B8B" w:rsidRDefault="00BF3B8B" w:rsidP="00BF3B8B">
      <w:pPr>
        <w:suppressAutoHyphens/>
        <w:spacing w:after="20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instrText xml:space="preserve"> FORMCHECKBOX </w:instrText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separate"/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end"/>
      </w:r>
      <w:bookmarkStart w:id="20" w:name="__Fieldmark__2471_2428512855"/>
      <w:bookmarkEnd w:id="17"/>
      <w:bookmarkEnd w:id="18"/>
      <w:bookmarkEnd w:id="19"/>
      <w:bookmarkEnd w:id="20"/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 nie polegam na zasobach innego/</w:t>
      </w:r>
      <w:proofErr w:type="spellStart"/>
      <w:r w:rsidRPr="00BF3B8B">
        <w:rPr>
          <w:rFonts w:eastAsia="SimSun"/>
          <w:color w:val="auto"/>
          <w:kern w:val="0"/>
          <w:lang w:eastAsia="zh-CN"/>
          <w14:ligatures w14:val="none"/>
        </w:rPr>
        <w:t>ych</w:t>
      </w:r>
      <w:proofErr w:type="spellEnd"/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 podmiotu/ów *.</w:t>
      </w:r>
    </w:p>
    <w:p w14:paraId="52063A67" w14:textId="77777777" w:rsidR="00BF3B8B" w:rsidRPr="00BF3B8B" w:rsidRDefault="00BF3B8B" w:rsidP="00BF3B8B">
      <w:pPr>
        <w:suppressAutoHyphens/>
        <w:spacing w:after="20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Nazwa i adres podmiotu/ów:</w:t>
      </w:r>
    </w:p>
    <w:p w14:paraId="53FB667F" w14:textId="77777777" w:rsidR="00BF3B8B" w:rsidRPr="00BF3B8B" w:rsidRDefault="00BF3B8B" w:rsidP="00BF3B8B">
      <w:pPr>
        <w:suppressAutoHyphens/>
        <w:spacing w:after="20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…………………………………………………………………………………………………</w:t>
      </w:r>
    </w:p>
    <w:p w14:paraId="6E97F13F" w14:textId="77777777" w:rsidR="00BF3B8B" w:rsidRPr="00BF3B8B" w:rsidRDefault="00BF3B8B" w:rsidP="00BF3B8B">
      <w:pPr>
        <w:shd w:val="clear" w:color="auto" w:fill="BFBFBF"/>
        <w:suppressAutoHyphens/>
        <w:spacing w:after="20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>OŚWIADCZENIE DOTYCZĄCE PODANYCH INFORMACJI:</w:t>
      </w:r>
    </w:p>
    <w:p w14:paraId="560EF94B" w14:textId="77777777" w:rsidR="00BF3B8B" w:rsidRPr="00BF3B8B" w:rsidRDefault="00BF3B8B" w:rsidP="00BF3B8B">
      <w:pPr>
        <w:suppressAutoHyphens/>
        <w:spacing w:after="20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7E9262" w14:textId="77777777" w:rsidR="00BF3B8B" w:rsidRPr="00BF3B8B" w:rsidRDefault="00BF3B8B" w:rsidP="00BF3B8B">
      <w:pPr>
        <w:spacing w:before="22" w:after="0" w:line="191" w:lineRule="exact"/>
        <w:ind w:left="360" w:firstLine="0"/>
        <w:jc w:val="center"/>
        <w:rPr>
          <w:rFonts w:ascii="Times New Roman" w:eastAsia="SimSun" w:hAnsi="Times New Roman" w:cs="Times New Roman"/>
          <w:i/>
          <w:iCs/>
          <w:color w:val="FF0000"/>
          <w:kern w:val="0"/>
          <w:lang w:eastAsia="zh-CN"/>
          <w14:ligatures w14:val="none"/>
        </w:rPr>
      </w:pPr>
      <w:r w:rsidRPr="00BF3B8B">
        <w:rPr>
          <w:rFonts w:eastAsia="SimSun"/>
          <w:i/>
          <w:iCs/>
          <w:color w:val="FF0000"/>
          <w:kern w:val="0"/>
          <w:lang w:eastAsia="zh-CN"/>
          <w14:ligatures w14:val="none"/>
        </w:rPr>
        <w:t>Dokument należy wypełnić i podpisać kwalifikowanym podpisem elektronicznym lub podpisem zaufanym lub podpisem osobistym. Zamawiający zaleca zapisanie dokumentu w formacie PDF</w:t>
      </w:r>
      <w:r w:rsidRPr="00BF3B8B">
        <w:rPr>
          <w:rFonts w:ascii="Times New Roman" w:eastAsia="SimSun" w:hAnsi="Times New Roman" w:cs="Times New Roman"/>
          <w:i/>
          <w:iCs/>
          <w:color w:val="FF0000"/>
          <w:kern w:val="0"/>
          <w:lang w:eastAsia="zh-CN"/>
          <w14:ligatures w14:val="none"/>
        </w:rPr>
        <w:t>.</w:t>
      </w:r>
    </w:p>
    <w:p w14:paraId="6DC26ECC" w14:textId="77777777" w:rsidR="00BF3B8B" w:rsidRPr="00BF3B8B" w:rsidRDefault="00BF3B8B" w:rsidP="00BF3B8B">
      <w:pPr>
        <w:spacing w:before="22" w:after="0" w:line="191" w:lineRule="exact"/>
        <w:ind w:left="5316" w:firstLine="348"/>
        <w:jc w:val="center"/>
        <w:rPr>
          <w:rFonts w:eastAsia="SimSun"/>
          <w:b/>
          <w:bCs/>
          <w:kern w:val="0"/>
          <w:lang w:eastAsia="zh-CN"/>
          <w14:ligatures w14:val="none"/>
        </w:rPr>
      </w:pPr>
    </w:p>
    <w:p w14:paraId="572186F6" w14:textId="77777777" w:rsidR="00BF3B8B" w:rsidRPr="00BF3B8B" w:rsidRDefault="00BF3B8B" w:rsidP="00BF3B8B">
      <w:pPr>
        <w:spacing w:before="22" w:after="0" w:line="191" w:lineRule="exact"/>
        <w:ind w:left="5316" w:firstLine="348"/>
        <w:jc w:val="center"/>
        <w:rPr>
          <w:rFonts w:eastAsia="SimSun"/>
          <w:b/>
          <w:bCs/>
          <w:kern w:val="0"/>
          <w:lang w:eastAsia="zh-CN"/>
          <w14:ligatures w14:val="none"/>
        </w:rPr>
      </w:pPr>
    </w:p>
    <w:p w14:paraId="3C437923" w14:textId="77777777" w:rsidR="00BF3B8B" w:rsidRPr="00BF3B8B" w:rsidRDefault="00BF3B8B" w:rsidP="00BF3B8B">
      <w:pPr>
        <w:spacing w:before="22" w:after="0" w:line="191" w:lineRule="exact"/>
        <w:ind w:left="5316" w:firstLine="348"/>
        <w:jc w:val="center"/>
        <w:rPr>
          <w:rFonts w:eastAsia="SimSun"/>
          <w:b/>
          <w:bCs/>
          <w:kern w:val="0"/>
          <w:lang w:eastAsia="zh-CN"/>
          <w14:ligatures w14:val="none"/>
        </w:rPr>
      </w:pPr>
    </w:p>
    <w:p w14:paraId="038B1187" w14:textId="77777777" w:rsidR="00BF3B8B" w:rsidRPr="00BF3B8B" w:rsidRDefault="00BF3B8B" w:rsidP="00BF3B8B">
      <w:pPr>
        <w:spacing w:before="22" w:after="0" w:line="191" w:lineRule="exact"/>
        <w:ind w:left="5316" w:firstLine="348"/>
        <w:jc w:val="center"/>
        <w:rPr>
          <w:rFonts w:eastAsia="SimSun"/>
          <w:b/>
          <w:bCs/>
          <w:kern w:val="0"/>
          <w:lang w:eastAsia="zh-CN"/>
          <w14:ligatures w14:val="none"/>
        </w:rPr>
      </w:pPr>
    </w:p>
    <w:p w14:paraId="092C2B68" w14:textId="77777777" w:rsidR="00BF3B8B" w:rsidRPr="00BF3B8B" w:rsidRDefault="00BF3B8B" w:rsidP="00BF3B8B">
      <w:pPr>
        <w:spacing w:before="22" w:after="0" w:line="191" w:lineRule="exact"/>
        <w:ind w:left="5316" w:firstLine="348"/>
        <w:jc w:val="center"/>
        <w:rPr>
          <w:rFonts w:eastAsia="SimSun"/>
          <w:b/>
          <w:bCs/>
          <w:kern w:val="0"/>
          <w:lang w:eastAsia="zh-CN"/>
          <w14:ligatures w14:val="none"/>
        </w:rPr>
      </w:pPr>
    </w:p>
    <w:p w14:paraId="7E89F391" w14:textId="77777777" w:rsidR="00BF3B8B" w:rsidRPr="00BF3B8B" w:rsidRDefault="00BF3B8B" w:rsidP="00BF3B8B">
      <w:pPr>
        <w:spacing w:before="22" w:after="0" w:line="191" w:lineRule="exact"/>
        <w:ind w:left="5316" w:firstLine="348"/>
        <w:jc w:val="center"/>
        <w:rPr>
          <w:rFonts w:eastAsia="SimSun"/>
          <w:b/>
          <w:bCs/>
          <w:kern w:val="0"/>
          <w:lang w:eastAsia="zh-CN"/>
          <w14:ligatures w14:val="none"/>
        </w:rPr>
      </w:pPr>
    </w:p>
    <w:p w14:paraId="0D520A20" w14:textId="77777777" w:rsidR="00BF3B8B" w:rsidRPr="00BF3B8B" w:rsidRDefault="00BF3B8B" w:rsidP="00BF3B8B">
      <w:pPr>
        <w:spacing w:before="22" w:after="0" w:line="191" w:lineRule="exact"/>
        <w:ind w:left="5316" w:firstLine="348"/>
        <w:jc w:val="center"/>
        <w:rPr>
          <w:rFonts w:eastAsia="SimSun"/>
          <w:b/>
          <w:bCs/>
          <w:kern w:val="0"/>
          <w:lang w:eastAsia="zh-CN"/>
          <w14:ligatures w14:val="none"/>
        </w:rPr>
      </w:pPr>
    </w:p>
    <w:p w14:paraId="1F5B1843" w14:textId="77777777" w:rsidR="00BF3B8B" w:rsidRPr="00BF3B8B" w:rsidRDefault="00BF3B8B" w:rsidP="00BF3B8B">
      <w:pPr>
        <w:spacing w:before="22" w:after="0" w:line="191" w:lineRule="exact"/>
        <w:ind w:left="5316" w:firstLine="348"/>
        <w:jc w:val="center"/>
        <w:rPr>
          <w:rFonts w:eastAsia="SimSun"/>
          <w:b/>
          <w:bCs/>
          <w:kern w:val="0"/>
          <w:lang w:eastAsia="zh-CN"/>
          <w14:ligatures w14:val="none"/>
        </w:rPr>
      </w:pPr>
    </w:p>
    <w:p w14:paraId="04BE8362" w14:textId="77777777" w:rsidR="00BF3B8B" w:rsidRPr="00BF3B8B" w:rsidRDefault="00BF3B8B" w:rsidP="00BF3B8B">
      <w:pPr>
        <w:spacing w:before="22" w:after="0" w:line="191" w:lineRule="exact"/>
        <w:ind w:left="5316" w:firstLine="348"/>
        <w:jc w:val="center"/>
        <w:rPr>
          <w:rFonts w:eastAsia="SimSun"/>
          <w:b/>
          <w:bCs/>
          <w:kern w:val="0"/>
          <w:lang w:eastAsia="zh-CN"/>
          <w14:ligatures w14:val="none"/>
        </w:rPr>
      </w:pPr>
    </w:p>
    <w:p w14:paraId="1BC2ED31" w14:textId="77777777" w:rsidR="00BF3B8B" w:rsidRDefault="00BF3B8B" w:rsidP="00BF3B8B">
      <w:pPr>
        <w:spacing w:before="22" w:after="0" w:line="191" w:lineRule="exact"/>
        <w:ind w:left="5316" w:firstLine="348"/>
        <w:jc w:val="center"/>
        <w:rPr>
          <w:rFonts w:eastAsia="SimSun"/>
          <w:b/>
          <w:bCs/>
          <w:kern w:val="0"/>
          <w:lang w:eastAsia="zh-CN"/>
          <w14:ligatures w14:val="none"/>
        </w:rPr>
      </w:pPr>
    </w:p>
    <w:p w14:paraId="758FD18E" w14:textId="77777777" w:rsidR="00BF3B8B" w:rsidRPr="00BF3B8B" w:rsidRDefault="00BF3B8B" w:rsidP="00BF3B8B">
      <w:pPr>
        <w:spacing w:before="22" w:after="0" w:line="191" w:lineRule="exact"/>
        <w:ind w:left="5316" w:firstLine="348"/>
        <w:jc w:val="center"/>
        <w:rPr>
          <w:rFonts w:ascii="Segoe UI" w:eastAsia="SimSun" w:hAnsi="Segoe UI" w:cs="Segoe UI"/>
          <w:color w:val="auto"/>
          <w:kern w:val="0"/>
          <w:sz w:val="24"/>
          <w:szCs w:val="24"/>
          <w:lang w:eastAsia="zh-CN"/>
          <w14:ligatures w14:val="none"/>
        </w:rPr>
      </w:pPr>
      <w:r w:rsidRPr="00BF3B8B">
        <w:rPr>
          <w:rFonts w:eastAsia="SimSun"/>
          <w:b/>
          <w:bCs/>
          <w:kern w:val="0"/>
          <w:lang w:eastAsia="zh-CN"/>
          <w14:ligatures w14:val="none"/>
        </w:rPr>
        <w:t>Załącznik nr 3 do SWZ</w:t>
      </w:r>
    </w:p>
    <w:p w14:paraId="2967359D" w14:textId="77777777" w:rsidR="00BF3B8B" w:rsidRPr="00BF3B8B" w:rsidRDefault="00BF3B8B" w:rsidP="00BF3B8B">
      <w:pPr>
        <w:suppressAutoHyphens/>
        <w:spacing w:after="0" w:line="100" w:lineRule="atLeast"/>
        <w:ind w:left="0" w:firstLine="0"/>
        <w:rPr>
          <w:rFonts w:eastAsia="SimSun"/>
          <w:kern w:val="0"/>
          <w:lang w:eastAsia="zh-CN" w:bidi="pl-PL"/>
          <w14:ligatures w14:val="none"/>
        </w:rPr>
      </w:pPr>
    </w:p>
    <w:p w14:paraId="778099C7" w14:textId="77777777" w:rsidR="00BF3B8B" w:rsidRPr="00BF3B8B" w:rsidRDefault="00BF3B8B" w:rsidP="00BF3B8B">
      <w:pPr>
        <w:suppressAutoHyphens/>
        <w:spacing w:after="200" w:line="240" w:lineRule="auto"/>
        <w:ind w:left="0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>Wykonawca:</w:t>
      </w:r>
    </w:p>
    <w:p w14:paraId="1B986E04" w14:textId="77777777" w:rsidR="00BF3B8B" w:rsidRPr="00BF3B8B" w:rsidRDefault="00BF3B8B" w:rsidP="00BF3B8B">
      <w:pPr>
        <w:suppressAutoHyphens/>
        <w:spacing w:after="200" w:line="240" w:lineRule="auto"/>
        <w:ind w:left="0" w:right="5954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…………………………………………</w:t>
      </w:r>
    </w:p>
    <w:p w14:paraId="41C159B5" w14:textId="77777777" w:rsidR="00BF3B8B" w:rsidRPr="00BF3B8B" w:rsidRDefault="00BF3B8B" w:rsidP="00BF3B8B">
      <w:pPr>
        <w:suppressAutoHyphens/>
        <w:spacing w:after="200" w:line="240" w:lineRule="auto"/>
        <w:ind w:left="0" w:right="5953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i/>
          <w:color w:val="auto"/>
          <w:kern w:val="0"/>
          <w:lang w:eastAsia="zh-CN"/>
          <w14:ligatures w14:val="none"/>
        </w:rPr>
        <w:t xml:space="preserve">(pełna nazwa/firma, adres) </w:t>
      </w:r>
    </w:p>
    <w:p w14:paraId="319B4ED2" w14:textId="77777777" w:rsidR="00BF3B8B" w:rsidRPr="00BF3B8B" w:rsidRDefault="00BF3B8B" w:rsidP="00BF3B8B">
      <w:pPr>
        <w:suppressAutoHyphens/>
        <w:spacing w:after="200" w:line="240" w:lineRule="auto"/>
        <w:ind w:left="0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reprezentowany przez:</w:t>
      </w:r>
    </w:p>
    <w:p w14:paraId="2E2B8E81" w14:textId="77777777" w:rsidR="00BF3B8B" w:rsidRPr="00BF3B8B" w:rsidRDefault="00BF3B8B" w:rsidP="00BF3B8B">
      <w:pPr>
        <w:suppressAutoHyphens/>
        <w:spacing w:after="200" w:line="240" w:lineRule="auto"/>
        <w:ind w:left="0" w:right="5954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……………………………………</w:t>
      </w:r>
    </w:p>
    <w:p w14:paraId="5806B7E3" w14:textId="77777777" w:rsidR="00BF3B8B" w:rsidRPr="00BF3B8B" w:rsidRDefault="00BF3B8B" w:rsidP="00BF3B8B">
      <w:pPr>
        <w:suppressAutoHyphens/>
        <w:spacing w:after="200" w:line="240" w:lineRule="auto"/>
        <w:ind w:left="0" w:right="4677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i/>
          <w:color w:val="auto"/>
          <w:kern w:val="0"/>
          <w:lang w:eastAsia="zh-CN"/>
          <w14:ligatures w14:val="none"/>
        </w:rPr>
        <w:t>(imię, nazwisko, stanowisko/podstawa do  reprezentacji)</w:t>
      </w:r>
    </w:p>
    <w:p w14:paraId="14C9752E" w14:textId="5A01CD75" w:rsidR="00BF3B8B" w:rsidRDefault="00BF3B8B" w:rsidP="00BF3B8B">
      <w:pPr>
        <w:suppressAutoHyphens/>
        <w:spacing w:after="0" w:line="240" w:lineRule="auto"/>
        <w:ind w:left="2124" w:firstLine="0"/>
        <w:jc w:val="center"/>
        <w:rPr>
          <w:rFonts w:eastAsia="SimSun"/>
          <w:b/>
          <w:color w:val="auto"/>
          <w:kern w:val="0"/>
          <w:sz w:val="24"/>
          <w:szCs w:val="24"/>
          <w:lang w:eastAsia="zh-CN"/>
          <w14:ligatures w14:val="none"/>
        </w:rPr>
      </w:pPr>
      <w:r>
        <w:rPr>
          <w:rFonts w:eastAsia="SimSun"/>
          <w:b/>
          <w:color w:val="auto"/>
          <w:kern w:val="0"/>
          <w:sz w:val="24"/>
          <w:szCs w:val="24"/>
          <w:lang w:eastAsia="zh-CN"/>
          <w14:ligatures w14:val="none"/>
        </w:rPr>
        <w:t xml:space="preserve">       </w:t>
      </w:r>
      <w:r w:rsidRPr="00BF3B8B">
        <w:rPr>
          <w:rFonts w:eastAsia="SimSun"/>
          <w:b/>
          <w:color w:val="auto"/>
          <w:kern w:val="0"/>
          <w:sz w:val="24"/>
          <w:szCs w:val="24"/>
          <w:lang w:eastAsia="zh-CN"/>
          <w14:ligatures w14:val="none"/>
        </w:rPr>
        <w:t>Zamawiający:</w:t>
      </w:r>
    </w:p>
    <w:p w14:paraId="6C478B2A" w14:textId="77777777" w:rsidR="00BF3B8B" w:rsidRDefault="00BF3B8B" w:rsidP="00BF3B8B">
      <w:pPr>
        <w:suppressAutoHyphens/>
        <w:spacing w:after="0" w:line="240" w:lineRule="auto"/>
        <w:ind w:left="2124" w:firstLine="0"/>
        <w:jc w:val="center"/>
        <w:rPr>
          <w:rFonts w:eastAsia="SimSun"/>
          <w:b/>
          <w:color w:val="auto"/>
          <w:kern w:val="0"/>
          <w:sz w:val="24"/>
          <w:szCs w:val="24"/>
          <w:lang w:eastAsia="zh-CN"/>
          <w14:ligatures w14:val="none"/>
        </w:rPr>
      </w:pPr>
    </w:p>
    <w:p w14:paraId="70F21BCD" w14:textId="77777777" w:rsidR="00BF3B8B" w:rsidRPr="00BF3B8B" w:rsidRDefault="00BF3B8B" w:rsidP="00BF3B8B">
      <w:pPr>
        <w:suppressAutoHyphens/>
        <w:spacing w:after="200" w:line="276" w:lineRule="auto"/>
        <w:ind w:left="4258" w:firstLine="698"/>
        <w:jc w:val="left"/>
        <w:rPr>
          <w:rFonts w:eastAsia="Calibri"/>
          <w:b/>
          <w:bCs/>
          <w:i/>
          <w:kern w:val="0"/>
          <w:lang w:eastAsia="zh-CN"/>
          <w14:ligatures w14:val="none"/>
        </w:rPr>
      </w:pPr>
      <w:r w:rsidRPr="00BF3B8B">
        <w:rPr>
          <w:rFonts w:eastAsia="Calibri"/>
          <w:b/>
          <w:bCs/>
          <w:i/>
          <w:kern w:val="0"/>
          <w:lang w:eastAsia="zh-CN"/>
          <w14:ligatures w14:val="none"/>
        </w:rPr>
        <w:t>Europejskie Centrum Bajki</w:t>
      </w:r>
    </w:p>
    <w:p w14:paraId="13218535" w14:textId="77777777" w:rsidR="00BF3B8B" w:rsidRPr="00BF3B8B" w:rsidRDefault="00BF3B8B" w:rsidP="00BF3B8B">
      <w:pPr>
        <w:suppressAutoHyphens/>
        <w:spacing w:after="200" w:line="276" w:lineRule="auto"/>
        <w:ind w:left="4248" w:firstLine="708"/>
        <w:jc w:val="left"/>
        <w:rPr>
          <w:rFonts w:eastAsia="Calibri"/>
          <w:b/>
          <w:bCs/>
          <w:i/>
          <w:kern w:val="0"/>
          <w:lang w:eastAsia="zh-CN"/>
          <w14:ligatures w14:val="none"/>
        </w:rPr>
      </w:pPr>
      <w:r w:rsidRPr="00BF3B8B">
        <w:rPr>
          <w:rFonts w:eastAsia="Calibri"/>
          <w:b/>
          <w:bCs/>
          <w:i/>
          <w:kern w:val="0"/>
          <w:lang w:eastAsia="zh-CN"/>
          <w14:ligatures w14:val="none"/>
        </w:rPr>
        <w:t>im. Koziołka Matołka w Pacanowie</w:t>
      </w:r>
    </w:p>
    <w:p w14:paraId="07FFEDF1" w14:textId="57697C33" w:rsidR="00BF3B8B" w:rsidRPr="00BF3B8B" w:rsidRDefault="00D448B3" w:rsidP="00BF3B8B">
      <w:pPr>
        <w:suppressAutoHyphens/>
        <w:spacing w:after="200" w:line="276" w:lineRule="auto"/>
        <w:ind w:left="4258" w:firstLine="698"/>
        <w:jc w:val="left"/>
        <w:rPr>
          <w:rFonts w:ascii="Calibri" w:eastAsia="SimSun" w:hAnsi="Calibri" w:cs="Calibri"/>
          <w:b/>
          <w:bCs/>
          <w:i/>
          <w:color w:val="auto"/>
          <w:kern w:val="0"/>
          <w:lang w:eastAsia="zh-CN"/>
          <w14:ligatures w14:val="none"/>
        </w:rPr>
      </w:pPr>
      <w:r>
        <w:rPr>
          <w:rFonts w:eastAsia="Calibri"/>
          <w:b/>
          <w:bCs/>
          <w:i/>
          <w:kern w:val="0"/>
          <w:lang w:eastAsia="zh-CN"/>
          <w14:ligatures w14:val="none"/>
        </w:rPr>
        <w:t>u</w:t>
      </w:r>
      <w:r w:rsidR="00BF3B8B" w:rsidRPr="00BF3B8B">
        <w:rPr>
          <w:rFonts w:eastAsia="Calibri"/>
          <w:b/>
          <w:bCs/>
          <w:i/>
          <w:kern w:val="0"/>
          <w:lang w:eastAsia="zh-CN"/>
          <w14:ligatures w14:val="none"/>
        </w:rPr>
        <w:t>l. Kornela Makuszyńskiego 1</w:t>
      </w:r>
    </w:p>
    <w:p w14:paraId="0057E60F" w14:textId="77777777" w:rsidR="00BF3B8B" w:rsidRDefault="00BF3B8B" w:rsidP="00BF3B8B">
      <w:pPr>
        <w:suppressAutoHyphens/>
        <w:spacing w:after="200" w:line="276" w:lineRule="auto"/>
        <w:ind w:left="4258" w:firstLine="698"/>
        <w:jc w:val="left"/>
        <w:rPr>
          <w:rFonts w:eastAsia="Calibri"/>
          <w:b/>
          <w:bCs/>
          <w:i/>
          <w:kern w:val="0"/>
          <w:lang w:eastAsia="zh-CN"/>
          <w14:ligatures w14:val="none"/>
        </w:rPr>
      </w:pPr>
      <w:r w:rsidRPr="00BF3B8B">
        <w:rPr>
          <w:rFonts w:eastAsia="Calibri"/>
          <w:b/>
          <w:bCs/>
          <w:i/>
          <w:kern w:val="0"/>
          <w:lang w:eastAsia="zh-CN"/>
          <w14:ligatures w14:val="none"/>
        </w:rPr>
        <w:t>28-133 Pacanów</w:t>
      </w:r>
    </w:p>
    <w:p w14:paraId="3E29E2F4" w14:textId="77777777" w:rsidR="00BF3B8B" w:rsidRDefault="00BF3B8B" w:rsidP="00BF3B8B">
      <w:pPr>
        <w:suppressAutoHyphens/>
        <w:spacing w:after="0" w:line="240" w:lineRule="auto"/>
        <w:ind w:left="0" w:firstLine="0"/>
        <w:jc w:val="right"/>
        <w:rPr>
          <w:rFonts w:eastAsia="SimSun"/>
          <w:b/>
          <w:color w:val="auto"/>
          <w:kern w:val="0"/>
          <w:sz w:val="24"/>
          <w:szCs w:val="24"/>
          <w:lang w:eastAsia="zh-CN"/>
          <w14:ligatures w14:val="none"/>
        </w:rPr>
      </w:pPr>
    </w:p>
    <w:p w14:paraId="57ADEFEB" w14:textId="77777777" w:rsidR="00BF3B8B" w:rsidRPr="00BF3B8B" w:rsidRDefault="00BF3B8B" w:rsidP="00BF3B8B">
      <w:pPr>
        <w:suppressAutoHyphens/>
        <w:spacing w:after="0" w:line="240" w:lineRule="auto"/>
        <w:ind w:left="0" w:firstLine="0"/>
        <w:jc w:val="righ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</w:p>
    <w:p w14:paraId="5E1D8EA4" w14:textId="77777777" w:rsidR="00BF3B8B" w:rsidRPr="00BF3B8B" w:rsidRDefault="00BF3B8B" w:rsidP="00BF3B8B">
      <w:pPr>
        <w:suppressAutoHyphens/>
        <w:spacing w:after="120" w:line="276" w:lineRule="auto"/>
        <w:ind w:left="0" w:firstLine="0"/>
        <w:jc w:val="center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>OŚWIADCZENIE WYKONAWCY</w:t>
      </w:r>
    </w:p>
    <w:p w14:paraId="2EF6236A" w14:textId="77777777" w:rsidR="00BF3B8B" w:rsidRPr="00BF3B8B" w:rsidRDefault="00BF3B8B" w:rsidP="00BF3B8B">
      <w:pPr>
        <w:suppressAutoHyphens/>
        <w:spacing w:after="200" w:line="276" w:lineRule="auto"/>
        <w:ind w:left="0" w:firstLine="0"/>
        <w:jc w:val="center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b/>
          <w:bCs/>
          <w:color w:val="auto"/>
          <w:kern w:val="0"/>
          <w:lang w:eastAsia="zh-CN"/>
          <w14:ligatures w14:val="none"/>
        </w:rPr>
        <w:t>o przynależności do tej samej grupy kapitałowej, o której mowa w art. 85 ust. 1 ustawy PZP</w:t>
      </w: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 xml:space="preserve"> </w:t>
      </w:r>
    </w:p>
    <w:p w14:paraId="33B95A52" w14:textId="77777777" w:rsidR="00BF3B8B" w:rsidRDefault="00BF3B8B" w:rsidP="00BF3B8B">
      <w:pPr>
        <w:tabs>
          <w:tab w:val="left" w:pos="567"/>
        </w:tabs>
        <w:suppressAutoHyphens/>
        <w:spacing w:after="200" w:line="276" w:lineRule="auto"/>
        <w:ind w:left="0" w:firstLine="0"/>
        <w:rPr>
          <w:rFonts w:eastAsia="SimSun"/>
          <w:b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Na potrzeby postępowania o udzielenie zamówienia publicznego pn.:</w:t>
      </w: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 xml:space="preserve"> </w:t>
      </w:r>
    </w:p>
    <w:p w14:paraId="046953C1" w14:textId="47A64B14" w:rsidR="004A11B7" w:rsidRPr="004A11B7" w:rsidRDefault="004A11B7" w:rsidP="004A11B7">
      <w:pPr>
        <w:tabs>
          <w:tab w:val="left" w:pos="567"/>
        </w:tabs>
        <w:suppressAutoHyphens/>
        <w:spacing w:after="200" w:line="276" w:lineRule="auto"/>
        <w:ind w:left="0" w:firstLine="0"/>
        <w:jc w:val="center"/>
        <w:rPr>
          <w:rFonts w:eastAsia="SimSun"/>
          <w:b/>
          <w:bCs/>
          <w:color w:val="auto"/>
          <w:kern w:val="0"/>
          <w:lang w:eastAsia="zh-CN"/>
          <w14:ligatures w14:val="none"/>
        </w:rPr>
      </w:pPr>
      <w:r w:rsidRPr="004A11B7">
        <w:rPr>
          <w:rFonts w:eastAsia="SimSun"/>
          <w:b/>
          <w:bCs/>
          <w:color w:val="auto"/>
          <w:kern w:val="0"/>
          <w:lang w:eastAsia="zh-CN"/>
          <w14:ligatures w14:val="none"/>
        </w:rPr>
        <w:t>„Rozbudowa, przebudowa i modernizacja ścieżek rekreacyjnych oraz budowa pochylni dla osób niepełnosprawnych ruchowo”</w:t>
      </w:r>
    </w:p>
    <w:p w14:paraId="2BB4609E" w14:textId="7E9A0659" w:rsidR="00BF3B8B" w:rsidRPr="00BF3B8B" w:rsidRDefault="00BF3B8B" w:rsidP="00BF3B8B">
      <w:pPr>
        <w:tabs>
          <w:tab w:val="left" w:pos="567"/>
        </w:tabs>
        <w:suppressAutoHyphens/>
        <w:spacing w:after="20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prowadzonego przez</w:t>
      </w:r>
      <w:r>
        <w:rPr>
          <w:rFonts w:eastAsia="SimSun"/>
          <w:color w:val="auto"/>
          <w:kern w:val="0"/>
          <w:lang w:eastAsia="zh-CN"/>
          <w14:ligatures w14:val="none"/>
        </w:rPr>
        <w:t xml:space="preserve"> Europejskie Centrum Bajki im. Koziołka Matołka w Pacanowie</w:t>
      </w:r>
      <w:r w:rsidRPr="00BF3B8B">
        <w:rPr>
          <w:rFonts w:eastAsia="SimSun"/>
          <w:i/>
          <w:color w:val="auto"/>
          <w:kern w:val="0"/>
          <w:lang w:eastAsia="zh-CN"/>
          <w14:ligatures w14:val="none"/>
        </w:rPr>
        <w:t xml:space="preserve">, </w:t>
      </w:r>
      <w:r w:rsidRPr="00BF3B8B">
        <w:rPr>
          <w:rFonts w:eastAsia="SimSun"/>
          <w:color w:val="auto"/>
          <w:kern w:val="0"/>
          <w:lang w:eastAsia="zh-CN"/>
          <w14:ligatures w14:val="none"/>
        </w:rPr>
        <w:t>oświadczam/y, że:</w:t>
      </w:r>
    </w:p>
    <w:bookmarkStart w:id="21" w:name="__Fieldmark__780_2465892685"/>
    <w:bookmarkStart w:id="22" w:name="__Fieldmark__1182_3918583535"/>
    <w:bookmarkStart w:id="23" w:name="__Fieldmark__11_3918583535"/>
    <w:bookmarkStart w:id="24" w:name="__Fieldmark__58583_3440579952"/>
    <w:bookmarkEnd w:id="21"/>
    <w:p w14:paraId="41EB4C1D" w14:textId="77777777" w:rsidR="00BF3B8B" w:rsidRPr="00BF3B8B" w:rsidRDefault="00BF3B8B" w:rsidP="00BF3B8B">
      <w:pPr>
        <w:suppressAutoHyphens/>
        <w:spacing w:after="14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instrText xml:space="preserve"> FORMCHECKBOX </w:instrText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separate"/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end"/>
      </w:r>
      <w:bookmarkStart w:id="25" w:name="__Fieldmark__2528_2428512855"/>
      <w:bookmarkEnd w:id="22"/>
      <w:bookmarkEnd w:id="23"/>
      <w:bookmarkEnd w:id="24"/>
      <w:bookmarkEnd w:id="25"/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 z żadnym z Wykonawców, którzy złożyli oferty w niniejszym postępowaniu </w:t>
      </w: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>nie należę/nie należymy</w:t>
      </w:r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 do tej samej grupy kapitałowej, </w:t>
      </w:r>
      <w:r w:rsidRPr="00BF3B8B">
        <w:rPr>
          <w:rFonts w:eastAsia="Lucida Sans Unicode"/>
          <w:color w:val="auto"/>
          <w:lang w:eastAsia="zh-CN"/>
          <w14:ligatures w14:val="none"/>
        </w:rPr>
        <w:t xml:space="preserve">o której mowa w art. 85 ust. 1 ustawy </w:t>
      </w:r>
      <w:proofErr w:type="spellStart"/>
      <w:r w:rsidRPr="00BF3B8B">
        <w:rPr>
          <w:rFonts w:eastAsia="Lucida Sans Unicode"/>
          <w:color w:val="auto"/>
          <w:lang w:eastAsia="zh-CN"/>
          <w14:ligatures w14:val="none"/>
        </w:rPr>
        <w:t>Pzp</w:t>
      </w:r>
      <w:proofErr w:type="spellEnd"/>
      <w:r w:rsidRPr="00BF3B8B">
        <w:rPr>
          <w:rFonts w:eastAsia="SimSun"/>
          <w:color w:val="auto"/>
          <w:kern w:val="0"/>
          <w:lang w:eastAsia="zh-CN"/>
          <w14:ligatures w14:val="none"/>
        </w:rPr>
        <w:t>,</w:t>
      </w:r>
    </w:p>
    <w:bookmarkStart w:id="26" w:name="__Fieldmark__792_2465892685"/>
    <w:bookmarkStart w:id="27" w:name="__Fieldmark__1183_3918583535"/>
    <w:bookmarkStart w:id="28" w:name="__Fieldmark__12_3918583535"/>
    <w:bookmarkStart w:id="29" w:name="__Fieldmark__58584_3440579952"/>
    <w:bookmarkEnd w:id="26"/>
    <w:p w14:paraId="7AD3CFA5" w14:textId="77777777" w:rsidR="00BF3B8B" w:rsidRPr="00BF3B8B" w:rsidRDefault="00BF3B8B" w:rsidP="00BF3B8B">
      <w:pPr>
        <w:suppressAutoHyphens/>
        <w:spacing w:after="14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instrText xml:space="preserve"> FORMCHECKBOX </w:instrText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separate"/>
      </w:r>
      <w:r w:rsidRPr="00BF3B8B">
        <w:rPr>
          <w:rFonts w:ascii="Calibri" w:eastAsia="SimSun" w:hAnsi="Calibri" w:cs="Calibri"/>
          <w:color w:val="auto"/>
          <w:kern w:val="0"/>
          <w:lang w:eastAsia="zh-CN"/>
          <w14:ligatures w14:val="none"/>
        </w:rPr>
        <w:fldChar w:fldCharType="end"/>
      </w:r>
      <w:bookmarkStart w:id="30" w:name="__Fieldmark__2537_2428512855"/>
      <w:bookmarkEnd w:id="27"/>
      <w:bookmarkEnd w:id="28"/>
      <w:bookmarkEnd w:id="29"/>
      <w:bookmarkEnd w:id="30"/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 </w:t>
      </w: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>należę/należymy</w:t>
      </w:r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 do tej samej  grupy kapitałowej, </w:t>
      </w:r>
      <w:r w:rsidRPr="00BF3B8B">
        <w:rPr>
          <w:rFonts w:eastAsia="Lucida Sans Unicode"/>
          <w:color w:val="auto"/>
          <w:lang w:eastAsia="zh-CN"/>
          <w14:ligatures w14:val="none"/>
        </w:rPr>
        <w:t xml:space="preserve">o której mowa w art. 85 ust. 1 ustawy </w:t>
      </w:r>
      <w:proofErr w:type="spellStart"/>
      <w:r w:rsidRPr="00BF3B8B">
        <w:rPr>
          <w:rFonts w:eastAsia="Lucida Sans Unicode"/>
          <w:color w:val="auto"/>
          <w:lang w:eastAsia="zh-CN"/>
          <w14:ligatures w14:val="none"/>
        </w:rPr>
        <w:t>Pzp</w:t>
      </w:r>
      <w:proofErr w:type="spellEnd"/>
      <w:r w:rsidRPr="00BF3B8B">
        <w:rPr>
          <w:rFonts w:eastAsia="Lucida Sans Unicode"/>
          <w:color w:val="auto"/>
          <w:lang w:eastAsia="zh-CN"/>
          <w14:ligatures w14:val="none"/>
        </w:rPr>
        <w:t xml:space="preserve"> z innym</w:t>
      </w:r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 Wykonawcą, który złożył odrębną ofertę w niniejszym postępowaniu o udzielenie zamówienia publicznego:</w:t>
      </w:r>
    </w:p>
    <w:p w14:paraId="2AD1E85A" w14:textId="77777777" w:rsidR="00BF3B8B" w:rsidRPr="00BF3B8B" w:rsidRDefault="00BF3B8B" w:rsidP="00BB7AB7">
      <w:pPr>
        <w:numPr>
          <w:ilvl w:val="0"/>
          <w:numId w:val="4"/>
        </w:numPr>
        <w:suppressAutoHyphens/>
        <w:spacing w:after="0" w:line="276" w:lineRule="auto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………………………………………………………………………….</w:t>
      </w:r>
    </w:p>
    <w:p w14:paraId="51CB7E77" w14:textId="77777777" w:rsidR="00BF3B8B" w:rsidRPr="00BF3B8B" w:rsidRDefault="00BF3B8B" w:rsidP="00BB7AB7">
      <w:pPr>
        <w:numPr>
          <w:ilvl w:val="0"/>
          <w:numId w:val="4"/>
        </w:numPr>
        <w:suppressAutoHyphens/>
        <w:spacing w:after="0" w:line="276" w:lineRule="auto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lastRenderedPageBreak/>
        <w:t>………………………………………………………………………….</w:t>
      </w:r>
    </w:p>
    <w:p w14:paraId="06BF76CC" w14:textId="77777777" w:rsidR="00BF3B8B" w:rsidRPr="00BF3B8B" w:rsidRDefault="00BF3B8B" w:rsidP="00BF3B8B">
      <w:pPr>
        <w:suppressAutoHyphens/>
        <w:spacing w:after="140" w:line="276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Jednocześnie przedkładam/y następujące dokumenty lub informacje potwierdzające przygotowanie oferty niezależnie od innego Wykonawcy należącego do tej samej grupy kapitałowej:</w:t>
      </w:r>
    </w:p>
    <w:p w14:paraId="7A3D223C" w14:textId="77777777" w:rsidR="00BF3B8B" w:rsidRPr="00BF3B8B" w:rsidRDefault="00BF3B8B" w:rsidP="00BB7AB7">
      <w:pPr>
        <w:numPr>
          <w:ilvl w:val="0"/>
          <w:numId w:val="5"/>
        </w:numPr>
        <w:tabs>
          <w:tab w:val="left" w:pos="360"/>
        </w:tabs>
        <w:suppressAutoHyphens/>
        <w:spacing w:after="0" w:line="276" w:lineRule="auto"/>
        <w:ind w:left="360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…………………………………………………………………………</w:t>
      </w:r>
    </w:p>
    <w:p w14:paraId="1657457F" w14:textId="77777777" w:rsidR="00BF3B8B" w:rsidRPr="00BF3B8B" w:rsidRDefault="00BF3B8B" w:rsidP="00BB7AB7">
      <w:pPr>
        <w:numPr>
          <w:ilvl w:val="0"/>
          <w:numId w:val="5"/>
        </w:numPr>
        <w:tabs>
          <w:tab w:val="left" w:pos="360"/>
        </w:tabs>
        <w:suppressAutoHyphens/>
        <w:spacing w:after="0" w:line="276" w:lineRule="auto"/>
        <w:ind w:left="360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…………………………………………………………………………</w:t>
      </w:r>
    </w:p>
    <w:p w14:paraId="7312CD2E" w14:textId="77777777" w:rsidR="00BF3B8B" w:rsidRDefault="00BF3B8B" w:rsidP="00BF3B8B">
      <w:pPr>
        <w:spacing w:before="22" w:after="0" w:line="191" w:lineRule="exact"/>
        <w:ind w:left="360" w:firstLine="0"/>
        <w:jc w:val="center"/>
        <w:rPr>
          <w:rFonts w:eastAsia="SimSun"/>
          <w:i/>
          <w:iCs/>
          <w:color w:val="FF0000"/>
          <w:kern w:val="0"/>
          <w:lang w:eastAsia="zh-CN"/>
          <w14:ligatures w14:val="none"/>
        </w:rPr>
      </w:pPr>
    </w:p>
    <w:p w14:paraId="2D11C99E" w14:textId="75F27F83" w:rsidR="00BF3B8B" w:rsidRPr="00BF3B8B" w:rsidRDefault="00BF3B8B" w:rsidP="00BF3B8B">
      <w:pPr>
        <w:spacing w:before="22" w:after="0" w:line="191" w:lineRule="exact"/>
        <w:ind w:left="360" w:firstLine="0"/>
        <w:jc w:val="center"/>
        <w:rPr>
          <w:rFonts w:ascii="Segoe UI" w:eastAsia="SimSun" w:hAnsi="Segoe UI" w:cs="Segoe UI"/>
          <w:color w:val="auto"/>
          <w:kern w:val="0"/>
          <w:sz w:val="24"/>
          <w:szCs w:val="24"/>
          <w:lang w:eastAsia="zh-CN"/>
          <w14:ligatures w14:val="none"/>
        </w:rPr>
      </w:pPr>
      <w:r w:rsidRPr="00BF3B8B">
        <w:rPr>
          <w:rFonts w:eastAsia="SimSun"/>
          <w:i/>
          <w:iCs/>
          <w:color w:val="FF0000"/>
          <w:kern w:val="0"/>
          <w:lang w:eastAsia="zh-CN"/>
          <w14:ligatures w14:val="none"/>
        </w:rPr>
        <w:t>Dokument należy wypełnić i podpisać kwalifikowanym podpisem elektronicznym lub podpisem zaufanym lub podpisem osobistym. Zamawiający zaleca zapisanie dokumentu w formacie PDF</w:t>
      </w:r>
      <w:r w:rsidRPr="00BF3B8B">
        <w:rPr>
          <w:rFonts w:ascii="Times New Roman" w:eastAsia="SimSun" w:hAnsi="Times New Roman" w:cs="Times New Roman"/>
          <w:i/>
          <w:iCs/>
          <w:color w:val="FF0000"/>
          <w:kern w:val="0"/>
          <w:lang w:eastAsia="zh-CN"/>
          <w14:ligatures w14:val="none"/>
        </w:rPr>
        <w:t>.</w:t>
      </w:r>
    </w:p>
    <w:p w14:paraId="1E7079E2" w14:textId="77777777" w:rsidR="00BF3B8B" w:rsidRP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5C009184" w14:textId="77777777" w:rsidR="00BF3B8B" w:rsidRP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1CDB5A8F" w14:textId="77777777" w:rsidR="00BF3B8B" w:rsidRP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262DDF1E" w14:textId="77777777" w:rsidR="00BF3B8B" w:rsidRP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48D53A18" w14:textId="77777777" w:rsidR="00BF3B8B" w:rsidRP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142122F7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7EA598D9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521F5BA5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113FC688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385A560F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48D216C0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5A18A3FD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12BF4C75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18D70E84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7F874433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3C0CD3D2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16EE89A9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724AE4EB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476A92B8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255DDFE1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68B17188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6BAB9C63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33CC952A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28C62306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5F45CB65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692D963C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59D159FE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09540B33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0918847F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67F54B1D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300444C4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5088B1C6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012940E9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2B389424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469C5424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2F153881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26B8F88C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1EF6E559" w14:textId="77777777" w:rsidR="00BF3B8B" w:rsidRDefault="00BF3B8B" w:rsidP="004A11B7">
      <w:pPr>
        <w:suppressAutoHyphens/>
        <w:spacing w:after="0" w:line="100" w:lineRule="atLeast"/>
        <w:ind w:left="0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461AE3C1" w14:textId="77777777" w:rsidR="00BF3B8B" w:rsidRDefault="00BF3B8B" w:rsidP="00BF3B8B">
      <w:pPr>
        <w:suppressAutoHyphens/>
        <w:spacing w:after="0" w:line="100" w:lineRule="atLeast"/>
        <w:ind w:left="5664" w:firstLine="708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37228D66" w14:textId="00C95051" w:rsidR="00BF3B8B" w:rsidRPr="00BF3B8B" w:rsidRDefault="00BF3B8B" w:rsidP="00BF3B8B">
      <w:pPr>
        <w:suppressAutoHyphens/>
        <w:spacing w:after="0" w:line="100" w:lineRule="atLeast"/>
        <w:ind w:left="5664" w:firstLine="708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  <w:r w:rsidRPr="00BF3B8B">
        <w:rPr>
          <w:rFonts w:eastAsia="SimSun"/>
          <w:b/>
          <w:bCs/>
          <w:kern w:val="0"/>
          <w:lang w:eastAsia="zh-CN" w:bidi="pl-PL"/>
          <w14:ligatures w14:val="none"/>
        </w:rPr>
        <w:t>Załącznik nr 4 do SWZ</w:t>
      </w:r>
    </w:p>
    <w:p w14:paraId="4397645C" w14:textId="77777777" w:rsidR="00BF3B8B" w:rsidRPr="00BF3B8B" w:rsidRDefault="00BF3B8B" w:rsidP="00BF3B8B">
      <w:pPr>
        <w:suppressAutoHyphens/>
        <w:spacing w:after="0" w:line="100" w:lineRule="atLeast"/>
        <w:ind w:left="0" w:firstLine="0"/>
        <w:rPr>
          <w:rFonts w:eastAsia="SimSun"/>
          <w:kern w:val="0"/>
          <w:lang w:eastAsia="zh-CN" w:bidi="pl-PL"/>
          <w14:ligatures w14:val="none"/>
        </w:rPr>
      </w:pPr>
    </w:p>
    <w:p w14:paraId="21F20340" w14:textId="77777777" w:rsidR="00BF3B8B" w:rsidRPr="00BF3B8B" w:rsidRDefault="00BF3B8B" w:rsidP="00BF3B8B">
      <w:pPr>
        <w:suppressAutoHyphens/>
        <w:spacing w:after="0" w:line="276" w:lineRule="auto"/>
        <w:ind w:left="0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Times New Roman"/>
          <w:b/>
          <w:color w:val="auto"/>
          <w:kern w:val="0"/>
          <w:lang w:eastAsia="zh-CN"/>
          <w14:ligatures w14:val="none"/>
        </w:rPr>
        <w:t>Wykonawca:</w:t>
      </w:r>
    </w:p>
    <w:p w14:paraId="5C738251" w14:textId="77777777" w:rsidR="00BF3B8B" w:rsidRPr="00BF3B8B" w:rsidRDefault="00BF3B8B" w:rsidP="00BF3B8B">
      <w:pPr>
        <w:suppressAutoHyphens/>
        <w:spacing w:after="0" w:line="276" w:lineRule="auto"/>
        <w:ind w:left="0" w:firstLine="0"/>
        <w:jc w:val="left"/>
        <w:rPr>
          <w:rFonts w:eastAsia="Times New Roman"/>
          <w:b/>
          <w:color w:val="auto"/>
          <w:kern w:val="0"/>
          <w:u w:val="single"/>
          <w:lang w:eastAsia="zh-CN"/>
          <w14:ligatures w14:val="none"/>
        </w:rPr>
      </w:pPr>
    </w:p>
    <w:p w14:paraId="565B55FC" w14:textId="77777777" w:rsidR="00BF3B8B" w:rsidRPr="00BF3B8B" w:rsidRDefault="00BF3B8B" w:rsidP="00BF3B8B">
      <w:pPr>
        <w:suppressAutoHyphens/>
        <w:spacing w:after="0" w:line="100" w:lineRule="atLeast"/>
        <w:ind w:left="0" w:right="5954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Times New Roman"/>
          <w:color w:val="auto"/>
          <w:kern w:val="0"/>
          <w:lang w:eastAsia="zh-CN"/>
          <w14:ligatures w14:val="none"/>
        </w:rPr>
        <w:t>…………………………………………</w:t>
      </w:r>
    </w:p>
    <w:p w14:paraId="08FE885B" w14:textId="77777777" w:rsidR="00BF3B8B" w:rsidRPr="00BF3B8B" w:rsidRDefault="00BF3B8B" w:rsidP="00BF3B8B">
      <w:pPr>
        <w:suppressAutoHyphens/>
        <w:spacing w:after="0" w:line="100" w:lineRule="atLeast"/>
        <w:ind w:left="0" w:right="5953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Times New Roman"/>
          <w:i/>
          <w:color w:val="auto"/>
          <w:kern w:val="0"/>
          <w:lang w:eastAsia="zh-CN"/>
          <w14:ligatures w14:val="none"/>
        </w:rPr>
        <w:t>(pełna nazwa/firma, adres)</w:t>
      </w:r>
    </w:p>
    <w:p w14:paraId="27C1BC70" w14:textId="77777777" w:rsidR="00BF3B8B" w:rsidRPr="00BF3B8B" w:rsidRDefault="00BF3B8B" w:rsidP="00BF3B8B">
      <w:pPr>
        <w:suppressAutoHyphens/>
        <w:spacing w:after="0" w:line="100" w:lineRule="atLeast"/>
        <w:ind w:left="0" w:right="5953" w:firstLine="0"/>
        <w:jc w:val="left"/>
        <w:rPr>
          <w:rFonts w:eastAsia="Times New Roman"/>
          <w:i/>
          <w:color w:val="auto"/>
          <w:kern w:val="0"/>
          <w:u w:val="single"/>
          <w:lang w:eastAsia="zh-CN"/>
          <w14:ligatures w14:val="none"/>
        </w:rPr>
      </w:pPr>
    </w:p>
    <w:p w14:paraId="4E66E310" w14:textId="77777777" w:rsidR="00BF3B8B" w:rsidRPr="00BF3B8B" w:rsidRDefault="00BF3B8B" w:rsidP="00BF3B8B">
      <w:pPr>
        <w:suppressAutoHyphens/>
        <w:spacing w:after="0" w:line="276" w:lineRule="auto"/>
        <w:ind w:left="0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Times New Roman"/>
          <w:color w:val="auto"/>
          <w:kern w:val="0"/>
          <w:lang w:eastAsia="zh-CN"/>
          <w14:ligatures w14:val="none"/>
        </w:rPr>
        <w:t>reprezentowany przez:</w:t>
      </w:r>
    </w:p>
    <w:p w14:paraId="5C21B680" w14:textId="77777777" w:rsidR="00BF3B8B" w:rsidRPr="00BF3B8B" w:rsidRDefault="00BF3B8B" w:rsidP="00BF3B8B">
      <w:pPr>
        <w:suppressAutoHyphens/>
        <w:spacing w:after="0" w:line="100" w:lineRule="atLeast"/>
        <w:ind w:left="0" w:right="5954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Times New Roman"/>
          <w:color w:val="auto"/>
          <w:kern w:val="0"/>
          <w:lang w:eastAsia="zh-CN"/>
          <w14:ligatures w14:val="none"/>
        </w:rPr>
        <w:t>……………………………………</w:t>
      </w:r>
    </w:p>
    <w:p w14:paraId="1463369A" w14:textId="77777777" w:rsidR="00BF3B8B" w:rsidRPr="00BF3B8B" w:rsidRDefault="00BF3B8B" w:rsidP="00BF3B8B">
      <w:pPr>
        <w:suppressAutoHyphens/>
        <w:spacing w:after="0" w:line="100" w:lineRule="atLeast"/>
        <w:ind w:left="0" w:right="5953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Times New Roman"/>
          <w:i/>
          <w:color w:val="auto"/>
          <w:kern w:val="0"/>
          <w:lang w:eastAsia="zh-CN"/>
          <w14:ligatures w14:val="none"/>
        </w:rPr>
        <w:t>(imię, nazwisko, stanowisko/podstawa do  reprezentacji)</w:t>
      </w:r>
    </w:p>
    <w:p w14:paraId="3D326D37" w14:textId="77777777" w:rsidR="00BF3B8B" w:rsidRDefault="00BF3B8B" w:rsidP="004A11B7">
      <w:pPr>
        <w:suppressAutoHyphens/>
        <w:spacing w:after="0" w:line="276" w:lineRule="auto"/>
        <w:ind w:left="4956" w:firstLine="0"/>
        <w:jc w:val="left"/>
        <w:rPr>
          <w:rFonts w:eastAsia="Calibri"/>
          <w:b/>
          <w:iCs/>
          <w:kern w:val="0"/>
          <w:lang w:eastAsia="zh-CN"/>
          <w14:ligatures w14:val="none"/>
        </w:rPr>
      </w:pPr>
      <w:r w:rsidRPr="00BF3B8B">
        <w:rPr>
          <w:rFonts w:eastAsia="Calibri"/>
          <w:b/>
          <w:iCs/>
          <w:kern w:val="0"/>
          <w:lang w:eastAsia="zh-CN"/>
          <w14:ligatures w14:val="none"/>
        </w:rPr>
        <w:t>Zamawiający:</w:t>
      </w:r>
    </w:p>
    <w:p w14:paraId="3B41D823" w14:textId="77777777" w:rsidR="00BF3B8B" w:rsidRDefault="00BF3B8B" w:rsidP="00BF3B8B">
      <w:pPr>
        <w:suppressAutoHyphens/>
        <w:spacing w:after="0" w:line="276" w:lineRule="auto"/>
        <w:ind w:left="4258" w:firstLine="698"/>
        <w:jc w:val="left"/>
        <w:rPr>
          <w:rFonts w:eastAsia="Calibri"/>
          <w:b/>
          <w:iCs/>
          <w:kern w:val="0"/>
          <w:lang w:eastAsia="zh-CN"/>
          <w14:ligatures w14:val="none"/>
        </w:rPr>
      </w:pPr>
    </w:p>
    <w:p w14:paraId="0653D66F" w14:textId="77777777" w:rsidR="00BF3B8B" w:rsidRPr="004827FA" w:rsidRDefault="00BF3B8B" w:rsidP="004827FA">
      <w:pPr>
        <w:pStyle w:val="Bezodstpw"/>
        <w:jc w:val="right"/>
        <w:rPr>
          <w:b/>
          <w:bCs/>
          <w:lang w:eastAsia="zh-CN"/>
        </w:rPr>
      </w:pPr>
      <w:r w:rsidRPr="004827FA">
        <w:rPr>
          <w:b/>
          <w:bCs/>
          <w:lang w:eastAsia="zh-CN"/>
        </w:rPr>
        <w:t>Europejskie Centrum Bajki</w:t>
      </w:r>
    </w:p>
    <w:p w14:paraId="59561DC4" w14:textId="77777777" w:rsidR="00BF3B8B" w:rsidRPr="004827FA" w:rsidRDefault="00BF3B8B" w:rsidP="004827FA">
      <w:pPr>
        <w:pStyle w:val="Bezodstpw"/>
        <w:jc w:val="right"/>
        <w:rPr>
          <w:b/>
          <w:bCs/>
          <w:lang w:eastAsia="zh-CN"/>
        </w:rPr>
      </w:pPr>
      <w:r w:rsidRPr="004827FA">
        <w:rPr>
          <w:b/>
          <w:bCs/>
          <w:lang w:eastAsia="zh-CN"/>
        </w:rPr>
        <w:t>im. Koziołka Matołka w Pacanowie</w:t>
      </w:r>
    </w:p>
    <w:p w14:paraId="57C0BFF1" w14:textId="03A1BE2F" w:rsidR="00BF3B8B" w:rsidRPr="004827FA" w:rsidRDefault="00D448B3" w:rsidP="004827FA">
      <w:pPr>
        <w:pStyle w:val="Bezodstpw"/>
        <w:jc w:val="right"/>
        <w:rPr>
          <w:rFonts w:ascii="Calibri" w:eastAsia="SimSun" w:hAnsi="Calibri" w:cs="Calibri"/>
          <w:b/>
          <w:bCs/>
          <w:color w:val="auto"/>
          <w:lang w:eastAsia="zh-CN"/>
        </w:rPr>
      </w:pPr>
      <w:r>
        <w:rPr>
          <w:b/>
          <w:bCs/>
          <w:lang w:eastAsia="zh-CN"/>
        </w:rPr>
        <w:t>u</w:t>
      </w:r>
      <w:r w:rsidR="00BF3B8B" w:rsidRPr="004827FA">
        <w:rPr>
          <w:b/>
          <w:bCs/>
          <w:lang w:eastAsia="zh-CN"/>
        </w:rPr>
        <w:t>l. Kornela Makuszyńskiego 1</w:t>
      </w:r>
    </w:p>
    <w:p w14:paraId="1890754B" w14:textId="77777777" w:rsidR="00BF3B8B" w:rsidRPr="004827FA" w:rsidRDefault="00BF3B8B" w:rsidP="004827FA">
      <w:pPr>
        <w:pStyle w:val="Bezodstpw"/>
        <w:jc w:val="right"/>
        <w:rPr>
          <w:b/>
          <w:bCs/>
          <w:lang w:eastAsia="zh-CN"/>
        </w:rPr>
      </w:pPr>
      <w:r w:rsidRPr="004827FA">
        <w:rPr>
          <w:b/>
          <w:bCs/>
          <w:lang w:eastAsia="zh-CN"/>
        </w:rPr>
        <w:t>28-133 Pacanów</w:t>
      </w:r>
    </w:p>
    <w:p w14:paraId="6F380F4C" w14:textId="77777777" w:rsidR="00BF3B8B" w:rsidRPr="00BF3B8B" w:rsidRDefault="00BF3B8B" w:rsidP="00BF3B8B">
      <w:pPr>
        <w:suppressAutoHyphens/>
        <w:spacing w:after="0" w:line="276" w:lineRule="auto"/>
        <w:ind w:left="6372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</w:p>
    <w:p w14:paraId="121F0E40" w14:textId="77777777" w:rsidR="00BF3B8B" w:rsidRPr="00BF3B8B" w:rsidRDefault="00BF3B8B" w:rsidP="00BF3B8B">
      <w:pPr>
        <w:suppressAutoHyphens/>
        <w:spacing w:after="0" w:line="100" w:lineRule="atLeast"/>
        <w:ind w:left="0" w:firstLine="0"/>
        <w:jc w:val="center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Times New Roman"/>
          <w:b/>
          <w:color w:val="auto"/>
          <w:kern w:val="0"/>
          <w:lang w:eastAsia="zh-CN"/>
          <w14:ligatures w14:val="none"/>
        </w:rPr>
        <w:t>WYKAZ OSÓB</w:t>
      </w:r>
    </w:p>
    <w:p w14:paraId="4C725842" w14:textId="77777777" w:rsidR="00BF3B8B" w:rsidRPr="00BF3B8B" w:rsidRDefault="00BF3B8B" w:rsidP="00BF3B8B">
      <w:pPr>
        <w:suppressAutoHyphens/>
        <w:spacing w:after="0" w:line="100" w:lineRule="atLeast"/>
        <w:ind w:left="0" w:firstLine="0"/>
        <w:rPr>
          <w:rFonts w:eastAsia="Times New Roman"/>
          <w:b/>
          <w:color w:val="auto"/>
          <w:kern w:val="0"/>
          <w:lang w:eastAsia="zh-CN"/>
          <w14:ligatures w14:val="none"/>
        </w:rPr>
      </w:pPr>
    </w:p>
    <w:p w14:paraId="59B0BFDB" w14:textId="77777777" w:rsidR="00BF3B8B" w:rsidRDefault="00BF3B8B" w:rsidP="00BF3B8B">
      <w:pPr>
        <w:suppressAutoHyphens/>
        <w:spacing w:after="0" w:line="100" w:lineRule="atLeast"/>
        <w:ind w:left="0" w:firstLine="0"/>
        <w:jc w:val="center"/>
        <w:rPr>
          <w:rFonts w:eastAsia="Times New Roman"/>
          <w:b/>
          <w:color w:val="auto"/>
          <w:kern w:val="0"/>
          <w:lang w:eastAsia="zh-CN"/>
          <w14:ligatures w14:val="none"/>
        </w:rPr>
      </w:pPr>
      <w:r w:rsidRPr="00BF3B8B">
        <w:rPr>
          <w:rFonts w:eastAsia="Times New Roman"/>
          <w:color w:val="auto"/>
          <w:kern w:val="0"/>
          <w:lang w:eastAsia="zh-CN"/>
          <w14:ligatures w14:val="none"/>
        </w:rPr>
        <w:t>Na potrzeby postępowania o udzielenie zamówienia publicznego pn.:</w:t>
      </w:r>
      <w:r w:rsidRPr="00BF3B8B">
        <w:rPr>
          <w:rFonts w:eastAsia="Times New Roman"/>
          <w:b/>
          <w:color w:val="auto"/>
          <w:kern w:val="0"/>
          <w:lang w:eastAsia="zh-CN"/>
          <w14:ligatures w14:val="none"/>
        </w:rPr>
        <w:t xml:space="preserve"> </w:t>
      </w:r>
    </w:p>
    <w:p w14:paraId="4814FD2B" w14:textId="77777777" w:rsidR="004A11B7" w:rsidRDefault="004A11B7" w:rsidP="00BF3B8B">
      <w:pPr>
        <w:suppressAutoHyphens/>
        <w:spacing w:after="0" w:line="100" w:lineRule="atLeast"/>
        <w:ind w:left="0" w:firstLine="0"/>
        <w:jc w:val="center"/>
        <w:rPr>
          <w:rFonts w:eastAsia="Times New Roman"/>
          <w:b/>
          <w:color w:val="auto"/>
          <w:kern w:val="0"/>
          <w:lang w:eastAsia="zh-CN"/>
          <w14:ligatures w14:val="none"/>
        </w:rPr>
      </w:pPr>
    </w:p>
    <w:p w14:paraId="587F672A" w14:textId="67E15FD1" w:rsidR="00BF3B8B" w:rsidRPr="004A11B7" w:rsidRDefault="004A11B7" w:rsidP="004A11B7">
      <w:pPr>
        <w:suppressAutoHyphens/>
        <w:spacing w:after="0" w:line="100" w:lineRule="atLeast"/>
        <w:ind w:left="0" w:firstLine="0"/>
        <w:jc w:val="center"/>
        <w:rPr>
          <w:rFonts w:eastAsia="Times New Roman"/>
          <w:b/>
          <w:bCs/>
          <w:color w:val="auto"/>
          <w:kern w:val="0"/>
          <w:lang w:eastAsia="zh-CN"/>
          <w14:ligatures w14:val="none"/>
        </w:rPr>
      </w:pPr>
      <w:r w:rsidRPr="004A11B7">
        <w:rPr>
          <w:rFonts w:eastAsia="Times New Roman"/>
          <w:b/>
          <w:bCs/>
          <w:color w:val="auto"/>
          <w:kern w:val="0"/>
          <w:lang w:eastAsia="zh-CN"/>
          <w14:ligatures w14:val="none"/>
        </w:rPr>
        <w:t>„Rozbudowa, przebudowa i modernizacja ścieżek rekreacyjnych oraz budowa pochylni dla osób niepełnosprawnych ruchowo”</w:t>
      </w:r>
    </w:p>
    <w:p w14:paraId="6FD45AF7" w14:textId="77777777" w:rsidR="004847AE" w:rsidRPr="00BF3B8B" w:rsidRDefault="004847AE" w:rsidP="00BF3B8B">
      <w:pPr>
        <w:suppressAutoHyphens/>
        <w:spacing w:after="0" w:line="100" w:lineRule="atLeast"/>
        <w:ind w:left="0" w:firstLine="0"/>
        <w:jc w:val="center"/>
        <w:rPr>
          <w:rFonts w:eastAsia="Times New Roman"/>
          <w:b/>
          <w:color w:val="auto"/>
          <w:kern w:val="0"/>
          <w:lang w:eastAsia="zh-CN"/>
          <w14:ligatures w14:val="none"/>
        </w:rPr>
      </w:pPr>
    </w:p>
    <w:p w14:paraId="259370A5" w14:textId="0C019E2F" w:rsidR="00BF3B8B" w:rsidRPr="00BF3B8B" w:rsidRDefault="00BF3B8B" w:rsidP="00BF3B8B">
      <w:pPr>
        <w:suppressAutoHyphens/>
        <w:spacing w:after="0" w:line="100" w:lineRule="atLeast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Times New Roman"/>
          <w:color w:val="auto"/>
          <w:kern w:val="0"/>
          <w:lang w:eastAsia="zh-CN"/>
          <w14:ligatures w14:val="none"/>
        </w:rPr>
        <w:t>prowadzonego przez</w:t>
      </w:r>
      <w:r>
        <w:rPr>
          <w:rFonts w:eastAsia="Times New Roman"/>
          <w:color w:val="auto"/>
          <w:kern w:val="0"/>
          <w:lang w:eastAsia="zh-CN"/>
          <w14:ligatures w14:val="none"/>
        </w:rPr>
        <w:t xml:space="preserve"> Europejskie Centrum Bajki im. Koziołka Matołka w Pacanowie</w:t>
      </w:r>
      <w:r w:rsidRPr="00BF3B8B">
        <w:rPr>
          <w:rFonts w:eastAsia="Times New Roman"/>
          <w:i/>
          <w:color w:val="auto"/>
          <w:kern w:val="0"/>
          <w:lang w:eastAsia="zh-CN"/>
          <w14:ligatures w14:val="none"/>
        </w:rPr>
        <w:t xml:space="preserve">, </w:t>
      </w:r>
      <w:r w:rsidRPr="00BF3B8B">
        <w:rPr>
          <w:rFonts w:eastAsia="Times New Roman"/>
          <w:color w:val="auto"/>
          <w:kern w:val="0"/>
          <w:lang w:eastAsia="zh-CN"/>
          <w14:ligatures w14:val="none"/>
        </w:rPr>
        <w:t>przedkładam wykaz, które zamierzam/y skierować do realizacji zamówienia, o których mowa w Rozdziale VII SWZ</w:t>
      </w:r>
    </w:p>
    <w:p w14:paraId="245532D9" w14:textId="77777777" w:rsidR="00BF3B8B" w:rsidRPr="00BF3B8B" w:rsidRDefault="00BF3B8B" w:rsidP="00BF3B8B">
      <w:pPr>
        <w:suppressAutoHyphens/>
        <w:spacing w:after="0" w:line="100" w:lineRule="atLeast"/>
        <w:ind w:left="0" w:firstLine="0"/>
        <w:rPr>
          <w:rFonts w:eastAsia="Times New Roman"/>
          <w:b/>
          <w:color w:val="auto"/>
          <w:kern w:val="0"/>
          <w:lang w:eastAsia="zh-CN"/>
          <w14:ligatures w14:val="none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1"/>
        <w:gridCol w:w="1929"/>
        <w:gridCol w:w="2026"/>
        <w:gridCol w:w="2909"/>
        <w:gridCol w:w="1809"/>
      </w:tblGrid>
      <w:tr w:rsidR="00BF3B8B" w:rsidRPr="00BF3B8B" w14:paraId="5235581A" w14:textId="77777777" w:rsidTr="00F7065E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8C7E8E" w14:textId="77777777" w:rsidR="00BF3B8B" w:rsidRPr="00BF3B8B" w:rsidRDefault="00BF3B8B" w:rsidP="00BF3B8B">
            <w:pPr>
              <w:suppressAutoHyphens/>
              <w:spacing w:after="0" w:line="100" w:lineRule="atLeast"/>
              <w:ind w:left="0" w:firstLine="0"/>
              <w:jc w:val="center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Times New Roman"/>
                <w:color w:val="auto"/>
                <w:kern w:val="0"/>
                <w:lang w:eastAsia="zh-CN"/>
                <w14:ligatures w14:val="none"/>
              </w:rPr>
              <w:t>Lp.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DFF19D" w14:textId="77777777" w:rsidR="00BF3B8B" w:rsidRPr="00BF3B8B" w:rsidRDefault="00BF3B8B" w:rsidP="00BF3B8B">
            <w:pPr>
              <w:suppressAutoHyphens/>
              <w:spacing w:after="0" w:line="100" w:lineRule="atLeast"/>
              <w:ind w:left="0" w:firstLine="0"/>
              <w:jc w:val="center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Times New Roman"/>
                <w:color w:val="auto"/>
                <w:kern w:val="0"/>
                <w:lang w:eastAsia="zh-CN"/>
                <w14:ligatures w14:val="none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4500C1" w14:textId="77777777" w:rsidR="00BF3B8B" w:rsidRPr="00BF3B8B" w:rsidRDefault="00BF3B8B" w:rsidP="00BF3B8B">
            <w:pPr>
              <w:suppressAutoHyphens/>
              <w:spacing w:after="0" w:line="100" w:lineRule="atLeast"/>
              <w:ind w:left="0" w:firstLine="0"/>
              <w:jc w:val="center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Times New Roman"/>
                <w:color w:val="auto"/>
                <w:kern w:val="0"/>
                <w:lang w:eastAsia="zh-CN"/>
                <w14:ligatures w14:val="none"/>
              </w:rPr>
              <w:t>Zakres czynności wykonywanych w ramach zamówienia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694"/>
            </w:tblGrid>
            <w:tr w:rsidR="00BF3B8B" w:rsidRPr="00BF3B8B" w14:paraId="7C04CE23" w14:textId="77777777" w:rsidTr="00F7065E">
              <w:trPr>
                <w:trHeight w:val="245"/>
              </w:trPr>
              <w:tc>
                <w:tcPr>
                  <w:tcW w:w="2694" w:type="dxa"/>
                  <w:shd w:val="clear" w:color="auto" w:fill="FFFFFF"/>
                </w:tcPr>
                <w:p w14:paraId="5B3ADB88" w14:textId="77777777" w:rsidR="00BF3B8B" w:rsidRPr="00BF3B8B" w:rsidRDefault="00BF3B8B" w:rsidP="00BF3B8B">
                  <w:pPr>
                    <w:suppressAutoHyphens/>
                    <w:spacing w:after="0" w:line="100" w:lineRule="atLeast"/>
                    <w:ind w:left="0" w:firstLine="0"/>
                    <w:jc w:val="center"/>
                    <w:rPr>
                      <w:rFonts w:ascii="Calibri" w:eastAsia="SimSun" w:hAnsi="Calibri" w:cs="Calibri"/>
                      <w:color w:val="auto"/>
                      <w:kern w:val="0"/>
                      <w:lang w:eastAsia="zh-CN"/>
                      <w14:ligatures w14:val="none"/>
                    </w:rPr>
                  </w:pPr>
                  <w:r w:rsidRPr="00BF3B8B">
                    <w:rPr>
                      <w:rFonts w:eastAsia="Times New Roman"/>
                      <w:bCs/>
                      <w:color w:val="auto"/>
                      <w:kern w:val="0"/>
                      <w:lang w:eastAsia="zh-CN"/>
                      <w14:ligatures w14:val="none"/>
                    </w:rPr>
                    <w:t>Kwalifikacje zawodowe, uprawnienia, doświadczenie i wykształcenie</w:t>
                  </w:r>
                </w:p>
              </w:tc>
            </w:tr>
          </w:tbl>
          <w:p w14:paraId="5F651DD5" w14:textId="77777777" w:rsidR="00BF3B8B" w:rsidRPr="00BF3B8B" w:rsidRDefault="00BF3B8B" w:rsidP="00BF3B8B">
            <w:pPr>
              <w:suppressAutoHyphens/>
              <w:spacing w:after="0" w:line="100" w:lineRule="atLeast"/>
              <w:ind w:left="0" w:firstLine="0"/>
              <w:jc w:val="center"/>
              <w:rPr>
                <w:rFonts w:eastAsia="Times New Roman"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365DCE" w14:textId="77777777" w:rsidR="00BF3B8B" w:rsidRPr="00BF3B8B" w:rsidRDefault="00BF3B8B" w:rsidP="00BF3B8B">
            <w:pPr>
              <w:suppressAutoHyphens/>
              <w:spacing w:after="0" w:line="100" w:lineRule="atLeast"/>
              <w:ind w:left="0" w:firstLine="0"/>
              <w:jc w:val="center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Times New Roman"/>
                <w:color w:val="auto"/>
                <w:kern w:val="0"/>
                <w:lang w:eastAsia="zh-CN"/>
                <w14:ligatures w14:val="none"/>
              </w:rPr>
              <w:t>Podstawa dysponowania</w:t>
            </w:r>
          </w:p>
          <w:p w14:paraId="51B9711D" w14:textId="77777777" w:rsidR="00BF3B8B" w:rsidRPr="00BF3B8B" w:rsidRDefault="00BF3B8B" w:rsidP="00BF3B8B">
            <w:pPr>
              <w:suppressAutoHyphens/>
              <w:spacing w:after="0" w:line="100" w:lineRule="atLeast"/>
              <w:ind w:left="0" w:firstLine="0"/>
              <w:jc w:val="center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Times New Roman"/>
                <w:color w:val="auto"/>
                <w:kern w:val="0"/>
                <w:lang w:eastAsia="zh-CN"/>
                <w14:ligatures w14:val="none"/>
              </w:rPr>
              <w:t>osobą</w:t>
            </w:r>
          </w:p>
        </w:tc>
      </w:tr>
      <w:tr w:rsidR="00BF3B8B" w:rsidRPr="00BF3B8B" w14:paraId="223FBB44" w14:textId="77777777" w:rsidTr="00F7065E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81ACDE" w14:textId="77777777" w:rsidR="00BF3B8B" w:rsidRPr="00BF3B8B" w:rsidRDefault="00BF3B8B" w:rsidP="00BF3B8B">
            <w:pPr>
              <w:suppressAutoHyphens/>
              <w:snapToGrid w:val="0"/>
              <w:spacing w:after="0" w:line="100" w:lineRule="atLeast"/>
              <w:ind w:left="0" w:firstLine="0"/>
              <w:rPr>
                <w:rFonts w:eastAsia="Times New Roman"/>
                <w:b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D1AF2C" w14:textId="77777777" w:rsidR="00BF3B8B" w:rsidRPr="00BF3B8B" w:rsidRDefault="00BF3B8B" w:rsidP="00BF3B8B">
            <w:pPr>
              <w:suppressAutoHyphens/>
              <w:snapToGrid w:val="0"/>
              <w:spacing w:after="0" w:line="100" w:lineRule="atLeast"/>
              <w:ind w:left="0" w:firstLine="0"/>
              <w:rPr>
                <w:rFonts w:eastAsia="Times New Roman"/>
                <w:b/>
                <w:color w:val="auto"/>
                <w:kern w:val="0"/>
                <w:lang w:eastAsia="zh-CN"/>
                <w14:ligatures w14:val="none"/>
              </w:rPr>
            </w:pPr>
          </w:p>
          <w:p w14:paraId="0739DB64" w14:textId="77777777" w:rsidR="00BF3B8B" w:rsidRPr="00BF3B8B" w:rsidRDefault="00BF3B8B" w:rsidP="00BF3B8B">
            <w:pPr>
              <w:suppressAutoHyphens/>
              <w:spacing w:after="0" w:line="100" w:lineRule="atLeast"/>
              <w:ind w:left="0" w:firstLine="0"/>
              <w:rPr>
                <w:rFonts w:eastAsia="Times New Roman"/>
                <w:b/>
                <w:color w:val="auto"/>
                <w:kern w:val="0"/>
                <w:lang w:eastAsia="zh-CN"/>
                <w14:ligatures w14:val="none"/>
              </w:rPr>
            </w:pPr>
          </w:p>
          <w:p w14:paraId="51A24BD8" w14:textId="77777777" w:rsidR="00BF3B8B" w:rsidRPr="00BF3B8B" w:rsidRDefault="00BF3B8B" w:rsidP="00BF3B8B">
            <w:pPr>
              <w:suppressAutoHyphens/>
              <w:spacing w:after="0" w:line="100" w:lineRule="atLeast"/>
              <w:ind w:left="0" w:firstLine="0"/>
              <w:rPr>
                <w:rFonts w:eastAsia="Times New Roman"/>
                <w:b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446B81" w14:textId="77777777" w:rsidR="00BF3B8B" w:rsidRPr="00BF3B8B" w:rsidRDefault="00BF3B8B" w:rsidP="00BF3B8B">
            <w:pPr>
              <w:suppressAutoHyphens/>
              <w:snapToGrid w:val="0"/>
              <w:spacing w:after="0" w:line="100" w:lineRule="atLeast"/>
              <w:ind w:left="0" w:firstLine="0"/>
              <w:rPr>
                <w:rFonts w:eastAsia="Times New Roman"/>
                <w:b/>
                <w:bCs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DD27B5" w14:textId="77777777" w:rsidR="00BF3B8B" w:rsidRPr="00BF3B8B" w:rsidRDefault="00BF3B8B" w:rsidP="00BF3B8B">
            <w:pPr>
              <w:suppressAutoHyphens/>
              <w:snapToGrid w:val="0"/>
              <w:spacing w:after="0" w:line="100" w:lineRule="atLeast"/>
              <w:ind w:left="0" w:firstLine="0"/>
              <w:rPr>
                <w:rFonts w:eastAsia="Times New Roman"/>
                <w:b/>
                <w:bCs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48F72F" w14:textId="77777777" w:rsidR="00BF3B8B" w:rsidRPr="00BF3B8B" w:rsidRDefault="00BF3B8B" w:rsidP="00BF3B8B">
            <w:pPr>
              <w:suppressAutoHyphens/>
              <w:snapToGrid w:val="0"/>
              <w:spacing w:after="0" w:line="100" w:lineRule="atLeast"/>
              <w:ind w:left="0" w:firstLine="0"/>
              <w:rPr>
                <w:rFonts w:eastAsia="Times New Roman"/>
                <w:b/>
                <w:bCs/>
                <w:color w:val="auto"/>
                <w:kern w:val="0"/>
                <w:lang w:eastAsia="zh-CN"/>
                <w14:ligatures w14:val="none"/>
              </w:rPr>
            </w:pPr>
          </w:p>
        </w:tc>
      </w:tr>
      <w:tr w:rsidR="00BF3B8B" w:rsidRPr="00BF3B8B" w14:paraId="44ABB114" w14:textId="77777777" w:rsidTr="00F7065E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FFD67B" w14:textId="77777777" w:rsidR="00BF3B8B" w:rsidRPr="00BF3B8B" w:rsidRDefault="00BF3B8B" w:rsidP="00BF3B8B">
            <w:pPr>
              <w:suppressAutoHyphens/>
              <w:snapToGrid w:val="0"/>
              <w:spacing w:after="0" w:line="100" w:lineRule="atLeast"/>
              <w:ind w:left="0" w:firstLine="0"/>
              <w:rPr>
                <w:rFonts w:eastAsia="Times New Roman"/>
                <w:b/>
                <w:bCs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D3D7B1" w14:textId="77777777" w:rsidR="00BF3B8B" w:rsidRPr="00BF3B8B" w:rsidRDefault="00BF3B8B" w:rsidP="00BF3B8B">
            <w:pPr>
              <w:suppressAutoHyphens/>
              <w:snapToGrid w:val="0"/>
              <w:spacing w:after="0" w:line="100" w:lineRule="atLeast"/>
              <w:ind w:left="0" w:firstLine="0"/>
              <w:rPr>
                <w:rFonts w:eastAsia="Times New Roman"/>
                <w:b/>
                <w:bCs/>
                <w:color w:val="auto"/>
                <w:kern w:val="0"/>
                <w:lang w:eastAsia="zh-CN"/>
                <w14:ligatures w14:val="none"/>
              </w:rPr>
            </w:pPr>
          </w:p>
          <w:p w14:paraId="3006852F" w14:textId="77777777" w:rsidR="00BF3B8B" w:rsidRPr="00BF3B8B" w:rsidRDefault="00BF3B8B" w:rsidP="00BF3B8B">
            <w:pPr>
              <w:suppressAutoHyphens/>
              <w:spacing w:after="0" w:line="100" w:lineRule="atLeast"/>
              <w:ind w:left="0" w:firstLine="0"/>
              <w:rPr>
                <w:rFonts w:eastAsia="Times New Roman"/>
                <w:b/>
                <w:bCs/>
                <w:color w:val="auto"/>
                <w:kern w:val="0"/>
                <w:lang w:eastAsia="zh-CN"/>
                <w14:ligatures w14:val="none"/>
              </w:rPr>
            </w:pPr>
          </w:p>
          <w:p w14:paraId="05302B6D" w14:textId="77777777" w:rsidR="00BF3B8B" w:rsidRPr="00BF3B8B" w:rsidRDefault="00BF3B8B" w:rsidP="00BF3B8B">
            <w:pPr>
              <w:suppressAutoHyphens/>
              <w:spacing w:after="0" w:line="100" w:lineRule="atLeast"/>
              <w:ind w:left="0" w:firstLine="0"/>
              <w:rPr>
                <w:rFonts w:eastAsia="Times New Roman"/>
                <w:b/>
                <w:bCs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FEB5CA" w14:textId="77777777" w:rsidR="00BF3B8B" w:rsidRPr="00BF3B8B" w:rsidRDefault="00BF3B8B" w:rsidP="00BF3B8B">
            <w:pPr>
              <w:suppressAutoHyphens/>
              <w:snapToGrid w:val="0"/>
              <w:spacing w:after="0" w:line="100" w:lineRule="atLeast"/>
              <w:ind w:left="0" w:firstLine="0"/>
              <w:rPr>
                <w:rFonts w:eastAsia="Times New Roman"/>
                <w:b/>
                <w:bCs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90BAE7" w14:textId="77777777" w:rsidR="00BF3B8B" w:rsidRPr="00BF3B8B" w:rsidRDefault="00BF3B8B" w:rsidP="00BF3B8B">
            <w:pPr>
              <w:suppressAutoHyphens/>
              <w:snapToGrid w:val="0"/>
              <w:spacing w:after="0" w:line="100" w:lineRule="atLeast"/>
              <w:ind w:left="0" w:firstLine="0"/>
              <w:rPr>
                <w:rFonts w:eastAsia="Times New Roman"/>
                <w:b/>
                <w:bCs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5F3CC9" w14:textId="77777777" w:rsidR="00BF3B8B" w:rsidRPr="00BF3B8B" w:rsidRDefault="00BF3B8B" w:rsidP="00BF3B8B">
            <w:pPr>
              <w:suppressAutoHyphens/>
              <w:snapToGrid w:val="0"/>
              <w:spacing w:after="0" w:line="100" w:lineRule="atLeast"/>
              <w:ind w:left="0" w:firstLine="0"/>
              <w:rPr>
                <w:rFonts w:eastAsia="Times New Roman"/>
                <w:b/>
                <w:bCs/>
                <w:color w:val="auto"/>
                <w:kern w:val="0"/>
                <w:lang w:eastAsia="zh-CN"/>
                <w14:ligatures w14:val="none"/>
              </w:rPr>
            </w:pPr>
          </w:p>
        </w:tc>
      </w:tr>
      <w:tr w:rsidR="00BF3B8B" w:rsidRPr="00BF3B8B" w14:paraId="00DA3829" w14:textId="77777777" w:rsidTr="00F7065E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B51FBD" w14:textId="77777777" w:rsidR="00BF3B8B" w:rsidRPr="00BF3B8B" w:rsidRDefault="00BF3B8B" w:rsidP="00BF3B8B">
            <w:pPr>
              <w:suppressAutoHyphens/>
              <w:snapToGrid w:val="0"/>
              <w:spacing w:after="0" w:line="100" w:lineRule="atLeast"/>
              <w:ind w:left="0" w:firstLine="0"/>
              <w:rPr>
                <w:rFonts w:eastAsia="Times New Roman"/>
                <w:b/>
                <w:bCs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8F567A" w14:textId="77777777" w:rsidR="00BF3B8B" w:rsidRPr="00BF3B8B" w:rsidRDefault="00BF3B8B" w:rsidP="00BF3B8B">
            <w:pPr>
              <w:suppressAutoHyphens/>
              <w:snapToGrid w:val="0"/>
              <w:spacing w:after="0" w:line="100" w:lineRule="atLeast"/>
              <w:ind w:left="0" w:firstLine="0"/>
              <w:rPr>
                <w:rFonts w:eastAsia="Times New Roman"/>
                <w:b/>
                <w:bCs/>
                <w:color w:val="auto"/>
                <w:kern w:val="0"/>
                <w:lang w:eastAsia="zh-CN"/>
                <w14:ligatures w14:val="none"/>
              </w:rPr>
            </w:pPr>
          </w:p>
          <w:p w14:paraId="09F53E5F" w14:textId="77777777" w:rsidR="00BF3B8B" w:rsidRPr="00BF3B8B" w:rsidRDefault="00BF3B8B" w:rsidP="00BF3B8B">
            <w:pPr>
              <w:suppressAutoHyphens/>
              <w:spacing w:after="0" w:line="100" w:lineRule="atLeast"/>
              <w:ind w:left="0" w:firstLine="0"/>
              <w:rPr>
                <w:rFonts w:eastAsia="Times New Roman"/>
                <w:b/>
                <w:bCs/>
                <w:color w:val="auto"/>
                <w:kern w:val="0"/>
                <w:lang w:eastAsia="zh-CN"/>
                <w14:ligatures w14:val="none"/>
              </w:rPr>
            </w:pPr>
          </w:p>
          <w:p w14:paraId="206670E5" w14:textId="77777777" w:rsidR="00BF3B8B" w:rsidRPr="00BF3B8B" w:rsidRDefault="00BF3B8B" w:rsidP="00BF3B8B">
            <w:pPr>
              <w:suppressAutoHyphens/>
              <w:spacing w:after="0" w:line="100" w:lineRule="atLeast"/>
              <w:ind w:left="0" w:firstLine="0"/>
              <w:rPr>
                <w:rFonts w:eastAsia="Times New Roman"/>
                <w:b/>
                <w:bCs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05C561" w14:textId="77777777" w:rsidR="00BF3B8B" w:rsidRPr="00BF3B8B" w:rsidRDefault="00BF3B8B" w:rsidP="00BF3B8B">
            <w:pPr>
              <w:suppressAutoHyphens/>
              <w:snapToGrid w:val="0"/>
              <w:spacing w:after="0" w:line="100" w:lineRule="atLeast"/>
              <w:ind w:left="0" w:firstLine="0"/>
              <w:rPr>
                <w:rFonts w:eastAsia="Times New Roman"/>
                <w:b/>
                <w:bCs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71D8F5" w14:textId="77777777" w:rsidR="00BF3B8B" w:rsidRPr="00BF3B8B" w:rsidRDefault="00BF3B8B" w:rsidP="00BF3B8B">
            <w:pPr>
              <w:suppressAutoHyphens/>
              <w:snapToGrid w:val="0"/>
              <w:spacing w:after="0" w:line="100" w:lineRule="atLeast"/>
              <w:ind w:left="0" w:firstLine="0"/>
              <w:rPr>
                <w:rFonts w:eastAsia="Times New Roman"/>
                <w:b/>
                <w:bCs/>
                <w:color w:val="auto"/>
                <w:kern w:val="0"/>
                <w:lang w:eastAsia="zh-CN"/>
                <w14:ligatures w14:val="none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9CE3C1" w14:textId="77777777" w:rsidR="00BF3B8B" w:rsidRPr="00BF3B8B" w:rsidRDefault="00BF3B8B" w:rsidP="00BF3B8B">
            <w:pPr>
              <w:suppressAutoHyphens/>
              <w:snapToGrid w:val="0"/>
              <w:spacing w:after="0" w:line="100" w:lineRule="atLeast"/>
              <w:ind w:left="0" w:firstLine="0"/>
              <w:rPr>
                <w:rFonts w:eastAsia="Times New Roman"/>
                <w:b/>
                <w:bCs/>
                <w:color w:val="auto"/>
                <w:kern w:val="0"/>
                <w:lang w:eastAsia="zh-CN"/>
                <w14:ligatures w14:val="none"/>
              </w:rPr>
            </w:pPr>
          </w:p>
        </w:tc>
      </w:tr>
    </w:tbl>
    <w:p w14:paraId="4EA93697" w14:textId="77777777" w:rsidR="00BF3B8B" w:rsidRPr="00BF3B8B" w:rsidRDefault="00BF3B8B" w:rsidP="00BF3B8B">
      <w:pPr>
        <w:suppressAutoHyphens/>
        <w:spacing w:after="0" w:line="100" w:lineRule="atLeast"/>
        <w:ind w:left="0" w:firstLine="0"/>
        <w:rPr>
          <w:rFonts w:eastAsia="Times New Roman"/>
          <w:b/>
          <w:color w:val="auto"/>
          <w:kern w:val="0"/>
          <w:lang w:eastAsia="zh-CN"/>
          <w14:ligatures w14:val="none"/>
        </w:rPr>
      </w:pPr>
    </w:p>
    <w:p w14:paraId="7308327F" w14:textId="6109B4B2" w:rsidR="00BF3B8B" w:rsidRPr="004A11B7" w:rsidRDefault="00BF3B8B" w:rsidP="004A11B7">
      <w:pPr>
        <w:spacing w:before="22" w:after="0" w:line="191" w:lineRule="exact"/>
        <w:ind w:left="360" w:firstLine="0"/>
        <w:jc w:val="center"/>
        <w:rPr>
          <w:rFonts w:ascii="Segoe UI" w:eastAsia="SimSun" w:hAnsi="Segoe UI" w:cs="Segoe UI"/>
          <w:color w:val="auto"/>
          <w:kern w:val="0"/>
          <w:sz w:val="24"/>
          <w:szCs w:val="24"/>
          <w:lang w:eastAsia="zh-CN"/>
          <w14:ligatures w14:val="none"/>
        </w:rPr>
      </w:pPr>
      <w:r w:rsidRPr="00BF3B8B">
        <w:rPr>
          <w:rFonts w:eastAsia="SimSun"/>
          <w:i/>
          <w:iCs/>
          <w:color w:val="FF0000"/>
          <w:kern w:val="0"/>
          <w:lang w:eastAsia="zh-CN"/>
          <w14:ligatures w14:val="none"/>
        </w:rPr>
        <w:t>Dokument należy wypełnić i podpisać kwalifikowanym podpisem elektronicznym lub podpisem zaufanym lub podpisem osobistym. Zamawiający zaleca zapisanie dokumentu w formacie PDF</w:t>
      </w:r>
      <w:r w:rsidRPr="00BF3B8B">
        <w:rPr>
          <w:rFonts w:ascii="Times New Roman" w:eastAsia="SimSun" w:hAnsi="Times New Roman" w:cs="Times New Roman"/>
          <w:i/>
          <w:iCs/>
          <w:color w:val="FF0000"/>
          <w:kern w:val="0"/>
          <w:lang w:eastAsia="zh-CN"/>
          <w14:ligatures w14:val="none"/>
        </w:rPr>
        <w:t>.</w:t>
      </w:r>
    </w:p>
    <w:p w14:paraId="110AD721" w14:textId="66CFCDD5" w:rsidR="00BF3B8B" w:rsidRPr="00BF3B8B" w:rsidRDefault="004827FA" w:rsidP="00BF3B8B">
      <w:pPr>
        <w:suppressAutoHyphens/>
        <w:spacing w:after="0" w:line="100" w:lineRule="atLeast"/>
        <w:ind w:left="5664" w:firstLine="708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  <w:r>
        <w:rPr>
          <w:rFonts w:eastAsia="SimSun"/>
          <w:b/>
          <w:bCs/>
          <w:kern w:val="0"/>
          <w:lang w:eastAsia="zh-CN" w:bidi="pl-PL"/>
          <w14:ligatures w14:val="none"/>
        </w:rPr>
        <w:lastRenderedPageBreak/>
        <w:t>Z</w:t>
      </w:r>
      <w:r w:rsidR="00BF3B8B" w:rsidRPr="00BF3B8B">
        <w:rPr>
          <w:rFonts w:eastAsia="SimSun"/>
          <w:b/>
          <w:bCs/>
          <w:kern w:val="0"/>
          <w:lang w:eastAsia="zh-CN" w:bidi="pl-PL"/>
          <w14:ligatures w14:val="none"/>
        </w:rPr>
        <w:t>ałącznik nr 4a do SWZ</w:t>
      </w:r>
    </w:p>
    <w:p w14:paraId="67EBC45C" w14:textId="77777777" w:rsidR="00BF3B8B" w:rsidRPr="00BF3B8B" w:rsidRDefault="00BF3B8B" w:rsidP="00BF3B8B">
      <w:pPr>
        <w:suppressAutoHyphens/>
        <w:spacing w:after="0" w:line="100" w:lineRule="atLeast"/>
        <w:ind w:left="0" w:firstLine="0"/>
        <w:rPr>
          <w:rFonts w:eastAsia="SimSun"/>
          <w:kern w:val="0"/>
          <w:lang w:eastAsia="zh-CN" w:bidi="pl-PL"/>
          <w14:ligatures w14:val="none"/>
        </w:rPr>
      </w:pPr>
    </w:p>
    <w:p w14:paraId="5AD8E02D" w14:textId="77777777" w:rsidR="00BF3B8B" w:rsidRPr="00BF3B8B" w:rsidRDefault="00BF3B8B" w:rsidP="00BF3B8B">
      <w:pPr>
        <w:suppressAutoHyphens/>
        <w:spacing w:after="0" w:line="276" w:lineRule="auto"/>
        <w:ind w:left="0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Times New Roman"/>
          <w:b/>
          <w:color w:val="auto"/>
          <w:kern w:val="0"/>
          <w:lang w:eastAsia="zh-CN"/>
          <w14:ligatures w14:val="none"/>
        </w:rPr>
        <w:t>Wykonawca:</w:t>
      </w:r>
    </w:p>
    <w:p w14:paraId="4D1D079F" w14:textId="77777777" w:rsidR="00BF3B8B" w:rsidRPr="00BF3B8B" w:rsidRDefault="00BF3B8B" w:rsidP="00BF3B8B">
      <w:pPr>
        <w:suppressAutoHyphens/>
        <w:spacing w:after="0" w:line="276" w:lineRule="auto"/>
        <w:ind w:left="0" w:firstLine="0"/>
        <w:jc w:val="left"/>
        <w:rPr>
          <w:rFonts w:eastAsia="Times New Roman"/>
          <w:b/>
          <w:color w:val="auto"/>
          <w:kern w:val="0"/>
          <w:u w:val="single"/>
          <w:lang w:eastAsia="zh-CN"/>
          <w14:ligatures w14:val="none"/>
        </w:rPr>
      </w:pPr>
    </w:p>
    <w:p w14:paraId="6DBA4077" w14:textId="77777777" w:rsidR="00BF3B8B" w:rsidRPr="00BF3B8B" w:rsidRDefault="00BF3B8B" w:rsidP="00BF3B8B">
      <w:pPr>
        <w:suppressAutoHyphens/>
        <w:spacing w:after="0" w:line="100" w:lineRule="atLeast"/>
        <w:ind w:left="0" w:right="5954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Times New Roman"/>
          <w:color w:val="auto"/>
          <w:kern w:val="0"/>
          <w:lang w:eastAsia="zh-CN"/>
          <w14:ligatures w14:val="none"/>
        </w:rPr>
        <w:t>…………………………………………</w:t>
      </w:r>
    </w:p>
    <w:p w14:paraId="1D48100A" w14:textId="77777777" w:rsidR="00BF3B8B" w:rsidRPr="00BF3B8B" w:rsidRDefault="00BF3B8B" w:rsidP="00BF3B8B">
      <w:pPr>
        <w:suppressAutoHyphens/>
        <w:spacing w:after="0" w:line="100" w:lineRule="atLeast"/>
        <w:ind w:left="0" w:right="5953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Times New Roman"/>
          <w:i/>
          <w:color w:val="auto"/>
          <w:kern w:val="0"/>
          <w:lang w:eastAsia="zh-CN"/>
          <w14:ligatures w14:val="none"/>
        </w:rPr>
        <w:t>(pełna nazwa/firma, adres)</w:t>
      </w:r>
    </w:p>
    <w:p w14:paraId="709C1E61" w14:textId="77777777" w:rsidR="00BF3B8B" w:rsidRPr="00BF3B8B" w:rsidRDefault="00BF3B8B" w:rsidP="00BF3B8B">
      <w:pPr>
        <w:suppressAutoHyphens/>
        <w:spacing w:after="0" w:line="100" w:lineRule="atLeast"/>
        <w:ind w:left="0" w:right="5953" w:firstLine="0"/>
        <w:jc w:val="left"/>
        <w:rPr>
          <w:rFonts w:eastAsia="Times New Roman"/>
          <w:i/>
          <w:color w:val="auto"/>
          <w:kern w:val="0"/>
          <w:u w:val="single"/>
          <w:lang w:eastAsia="zh-CN"/>
          <w14:ligatures w14:val="none"/>
        </w:rPr>
      </w:pPr>
    </w:p>
    <w:p w14:paraId="30466BC5" w14:textId="77777777" w:rsidR="00BF3B8B" w:rsidRPr="00BF3B8B" w:rsidRDefault="00BF3B8B" w:rsidP="00BF3B8B">
      <w:pPr>
        <w:suppressAutoHyphens/>
        <w:spacing w:after="0" w:line="276" w:lineRule="auto"/>
        <w:ind w:left="0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Times New Roman"/>
          <w:color w:val="auto"/>
          <w:kern w:val="0"/>
          <w:lang w:eastAsia="zh-CN"/>
          <w14:ligatures w14:val="none"/>
        </w:rPr>
        <w:t>reprezentowany przez:</w:t>
      </w:r>
    </w:p>
    <w:p w14:paraId="18A13A36" w14:textId="77777777" w:rsidR="00BF3B8B" w:rsidRPr="00BF3B8B" w:rsidRDefault="00BF3B8B" w:rsidP="00BF3B8B">
      <w:pPr>
        <w:suppressAutoHyphens/>
        <w:spacing w:after="0" w:line="100" w:lineRule="atLeast"/>
        <w:ind w:left="0" w:right="5954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Times New Roman"/>
          <w:color w:val="auto"/>
          <w:kern w:val="0"/>
          <w:lang w:eastAsia="zh-CN"/>
          <w14:ligatures w14:val="none"/>
        </w:rPr>
        <w:t>……………………………………</w:t>
      </w:r>
    </w:p>
    <w:p w14:paraId="7C42F4B1" w14:textId="77777777" w:rsidR="00BF3B8B" w:rsidRPr="00BF3B8B" w:rsidRDefault="00BF3B8B" w:rsidP="00BF3B8B">
      <w:pPr>
        <w:suppressAutoHyphens/>
        <w:spacing w:after="0" w:line="100" w:lineRule="atLeast"/>
        <w:ind w:left="0" w:right="5953" w:firstLine="0"/>
        <w:jc w:val="left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Times New Roman"/>
          <w:i/>
          <w:color w:val="auto"/>
          <w:kern w:val="0"/>
          <w:lang w:eastAsia="zh-CN"/>
          <w14:ligatures w14:val="none"/>
        </w:rPr>
        <w:t>(imię, nazwisko, stanowisko/podstawa do  reprezentacji)</w:t>
      </w:r>
    </w:p>
    <w:p w14:paraId="2FB22AA7" w14:textId="77777777" w:rsidR="00BF3B8B" w:rsidRDefault="00BF3B8B" w:rsidP="00BF3B8B">
      <w:pPr>
        <w:suppressAutoHyphens/>
        <w:spacing w:after="0" w:line="276" w:lineRule="auto"/>
        <w:ind w:left="4258" w:firstLine="698"/>
        <w:jc w:val="left"/>
        <w:rPr>
          <w:rFonts w:eastAsia="Calibri"/>
          <w:b/>
          <w:iCs/>
          <w:kern w:val="0"/>
          <w:lang w:eastAsia="zh-CN"/>
          <w14:ligatures w14:val="none"/>
        </w:rPr>
      </w:pPr>
      <w:r w:rsidRPr="00BF3B8B">
        <w:rPr>
          <w:rFonts w:eastAsia="Calibri"/>
          <w:b/>
          <w:iCs/>
          <w:kern w:val="0"/>
          <w:lang w:eastAsia="zh-CN"/>
          <w14:ligatures w14:val="none"/>
        </w:rPr>
        <w:t>Zamawiający:</w:t>
      </w:r>
    </w:p>
    <w:p w14:paraId="78F5D8C0" w14:textId="77777777" w:rsidR="00BF3B8B" w:rsidRPr="004827FA" w:rsidRDefault="00BF3B8B" w:rsidP="004827FA">
      <w:pPr>
        <w:pStyle w:val="Bezodstpw"/>
        <w:ind w:left="2132"/>
        <w:jc w:val="right"/>
        <w:rPr>
          <w:b/>
          <w:bCs/>
          <w:lang w:eastAsia="zh-CN"/>
        </w:rPr>
      </w:pPr>
      <w:r w:rsidRPr="004827FA">
        <w:rPr>
          <w:b/>
          <w:bCs/>
          <w:lang w:eastAsia="zh-CN"/>
        </w:rPr>
        <w:t>Europejskie Centrum Bajki</w:t>
      </w:r>
    </w:p>
    <w:p w14:paraId="0A893BA2" w14:textId="77777777" w:rsidR="00BF3B8B" w:rsidRPr="004827FA" w:rsidRDefault="00BF3B8B" w:rsidP="004827FA">
      <w:pPr>
        <w:pStyle w:val="Bezodstpw"/>
        <w:ind w:left="2132"/>
        <w:jc w:val="right"/>
        <w:rPr>
          <w:b/>
          <w:bCs/>
          <w:lang w:eastAsia="zh-CN"/>
        </w:rPr>
      </w:pPr>
      <w:r w:rsidRPr="004827FA">
        <w:rPr>
          <w:b/>
          <w:bCs/>
          <w:lang w:eastAsia="zh-CN"/>
        </w:rPr>
        <w:t>im. Koziołka Matołka w Pacanowie</w:t>
      </w:r>
    </w:p>
    <w:p w14:paraId="4DC16F52" w14:textId="669D91AF" w:rsidR="00BF3B8B" w:rsidRPr="004827FA" w:rsidRDefault="00D448B3" w:rsidP="004827FA">
      <w:pPr>
        <w:pStyle w:val="Bezodstpw"/>
        <w:ind w:left="2132"/>
        <w:jc w:val="right"/>
        <w:rPr>
          <w:rFonts w:ascii="Calibri" w:eastAsia="SimSun" w:hAnsi="Calibri" w:cs="Calibri"/>
          <w:b/>
          <w:bCs/>
          <w:color w:val="auto"/>
          <w:lang w:eastAsia="zh-CN"/>
        </w:rPr>
      </w:pPr>
      <w:r>
        <w:rPr>
          <w:b/>
          <w:bCs/>
          <w:lang w:eastAsia="zh-CN"/>
        </w:rPr>
        <w:t>u</w:t>
      </w:r>
      <w:r w:rsidR="00BF3B8B" w:rsidRPr="004827FA">
        <w:rPr>
          <w:b/>
          <w:bCs/>
          <w:lang w:eastAsia="zh-CN"/>
        </w:rPr>
        <w:t>l. Kornela Makuszyńskiego 1</w:t>
      </w:r>
    </w:p>
    <w:p w14:paraId="10D882D8" w14:textId="77777777" w:rsidR="00BF3B8B" w:rsidRPr="004827FA" w:rsidRDefault="00BF3B8B" w:rsidP="004827FA">
      <w:pPr>
        <w:pStyle w:val="Bezodstpw"/>
        <w:ind w:left="2132"/>
        <w:jc w:val="right"/>
        <w:rPr>
          <w:b/>
          <w:bCs/>
          <w:lang w:eastAsia="zh-CN"/>
        </w:rPr>
      </w:pPr>
      <w:r w:rsidRPr="004827FA">
        <w:rPr>
          <w:b/>
          <w:bCs/>
          <w:lang w:eastAsia="zh-CN"/>
        </w:rPr>
        <w:t>28-133 Pacanów</w:t>
      </w:r>
    </w:p>
    <w:p w14:paraId="7910E7F4" w14:textId="77777777" w:rsidR="00BF3B8B" w:rsidRPr="00BF3B8B" w:rsidRDefault="00BF3B8B" w:rsidP="00BF3B8B">
      <w:pPr>
        <w:suppressAutoHyphens/>
        <w:spacing w:after="0" w:line="276" w:lineRule="auto"/>
        <w:ind w:left="6372" w:firstLine="0"/>
        <w:jc w:val="left"/>
        <w:rPr>
          <w:rFonts w:eastAsia="Times New Roman"/>
          <w:b/>
          <w:iCs/>
          <w:kern w:val="0"/>
          <w:lang w:eastAsia="zh-CN"/>
          <w14:ligatures w14:val="none"/>
        </w:rPr>
      </w:pPr>
    </w:p>
    <w:p w14:paraId="189F67C4" w14:textId="77777777" w:rsidR="00BF3B8B" w:rsidRPr="00BF3B8B" w:rsidRDefault="00BF3B8B" w:rsidP="00BF3B8B">
      <w:pPr>
        <w:suppressAutoHyphens/>
        <w:spacing w:after="0" w:line="100" w:lineRule="atLeast"/>
        <w:ind w:left="0" w:firstLine="0"/>
        <w:jc w:val="center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Times New Roman"/>
          <w:b/>
          <w:color w:val="auto"/>
          <w:kern w:val="0"/>
          <w:lang w:eastAsia="zh-CN"/>
          <w14:ligatures w14:val="none"/>
        </w:rPr>
        <w:t>WYKAZ ROBÓT BUDOWLANYCH</w:t>
      </w:r>
    </w:p>
    <w:p w14:paraId="365C81E0" w14:textId="77777777" w:rsidR="00BF3B8B" w:rsidRPr="00BF3B8B" w:rsidRDefault="00BF3B8B" w:rsidP="00BF3B8B">
      <w:pPr>
        <w:suppressAutoHyphens/>
        <w:spacing w:after="0" w:line="100" w:lineRule="atLeast"/>
        <w:ind w:left="0" w:firstLine="0"/>
        <w:rPr>
          <w:rFonts w:eastAsia="Times New Roman"/>
          <w:b/>
          <w:color w:val="auto"/>
          <w:kern w:val="0"/>
          <w:lang w:eastAsia="zh-CN"/>
          <w14:ligatures w14:val="none"/>
        </w:rPr>
      </w:pPr>
    </w:p>
    <w:p w14:paraId="15EF46A5" w14:textId="77777777" w:rsidR="00BF3B8B" w:rsidRPr="00BF3B8B" w:rsidRDefault="00BF3B8B" w:rsidP="00BF3B8B">
      <w:pPr>
        <w:suppressAutoHyphens/>
        <w:spacing w:after="0" w:line="100" w:lineRule="atLeast"/>
        <w:ind w:left="0" w:firstLine="0"/>
        <w:jc w:val="center"/>
        <w:rPr>
          <w:rFonts w:eastAsia="Times New Roman"/>
          <w:color w:val="auto"/>
          <w:kern w:val="0"/>
          <w:lang w:eastAsia="zh-CN"/>
          <w14:ligatures w14:val="none"/>
        </w:rPr>
      </w:pPr>
      <w:r w:rsidRPr="00BF3B8B">
        <w:rPr>
          <w:rFonts w:eastAsia="Times New Roman"/>
          <w:color w:val="auto"/>
          <w:kern w:val="0"/>
          <w:lang w:eastAsia="zh-CN"/>
          <w14:ligatures w14:val="none"/>
        </w:rPr>
        <w:t>Na potrzeby postępowania o udzielenie zamówienia publicznego pn.:</w:t>
      </w:r>
    </w:p>
    <w:p w14:paraId="1775DA5F" w14:textId="77777777" w:rsidR="00BF3B8B" w:rsidRPr="00BF3B8B" w:rsidRDefault="00BF3B8B" w:rsidP="00BF3B8B">
      <w:pPr>
        <w:suppressAutoHyphens/>
        <w:spacing w:after="0" w:line="100" w:lineRule="atLeast"/>
        <w:ind w:left="0" w:firstLine="0"/>
        <w:jc w:val="center"/>
        <w:rPr>
          <w:rFonts w:eastAsia="Times New Roman"/>
          <w:color w:val="auto"/>
          <w:kern w:val="0"/>
          <w:lang w:eastAsia="zh-CN"/>
          <w14:ligatures w14:val="none"/>
        </w:rPr>
      </w:pPr>
    </w:p>
    <w:p w14:paraId="0857086C" w14:textId="7EF4A4BA" w:rsidR="00BF3B8B" w:rsidRPr="004A11B7" w:rsidRDefault="004A11B7" w:rsidP="004A11B7">
      <w:pPr>
        <w:suppressAutoHyphens/>
        <w:spacing w:line="100" w:lineRule="atLeast"/>
        <w:ind w:left="0" w:firstLine="0"/>
        <w:jc w:val="center"/>
        <w:rPr>
          <w:rFonts w:eastAsia="Times New Roman"/>
          <w:b/>
          <w:bCs/>
          <w:color w:val="auto"/>
          <w:kern w:val="0"/>
          <w:lang w:eastAsia="zh-CN"/>
          <w14:ligatures w14:val="none"/>
        </w:rPr>
      </w:pPr>
      <w:r w:rsidRPr="004A11B7">
        <w:rPr>
          <w:rFonts w:eastAsia="Times New Roman"/>
          <w:b/>
          <w:bCs/>
          <w:color w:val="auto"/>
          <w:kern w:val="0"/>
          <w:lang w:eastAsia="zh-CN"/>
          <w14:ligatures w14:val="none"/>
        </w:rPr>
        <w:t>„Rozbudowa, przebudowa i modernizacja ścieżek rekreacyjnych oraz budowa pochylni dla osób niepełnosprawnych ruchowo”</w:t>
      </w:r>
      <w:r w:rsidR="004847AE" w:rsidRPr="004847AE">
        <w:rPr>
          <w:rFonts w:eastAsia="Times New Roman"/>
          <w:b/>
          <w:color w:val="auto"/>
          <w:kern w:val="0"/>
          <w:lang w:eastAsia="zh-CN"/>
          <w14:ligatures w14:val="none"/>
        </w:rPr>
        <w:t> </w:t>
      </w:r>
    </w:p>
    <w:p w14:paraId="5A0B50D9" w14:textId="77777777" w:rsidR="004847AE" w:rsidRPr="00BF3B8B" w:rsidRDefault="004847AE" w:rsidP="00BF3B8B">
      <w:pPr>
        <w:suppressAutoHyphens/>
        <w:spacing w:after="0" w:line="100" w:lineRule="atLeast"/>
        <w:ind w:left="0" w:firstLine="0"/>
        <w:jc w:val="center"/>
        <w:rPr>
          <w:rFonts w:eastAsia="Times New Roman"/>
          <w:b/>
          <w:color w:val="auto"/>
          <w:kern w:val="0"/>
          <w:lang w:eastAsia="zh-CN"/>
          <w14:ligatures w14:val="none"/>
        </w:rPr>
      </w:pPr>
    </w:p>
    <w:p w14:paraId="0DEAB9DB" w14:textId="43683FEA" w:rsidR="00BF3B8B" w:rsidRPr="00BF3B8B" w:rsidRDefault="00BF3B8B" w:rsidP="00BF3B8B">
      <w:pPr>
        <w:suppressAutoHyphens/>
        <w:spacing w:after="0" w:line="100" w:lineRule="atLeast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Times New Roman"/>
          <w:color w:val="auto"/>
          <w:kern w:val="0"/>
          <w:lang w:eastAsia="zh-CN"/>
          <w14:ligatures w14:val="none"/>
        </w:rPr>
        <w:t>prowadzonego przez</w:t>
      </w:r>
      <w:r>
        <w:rPr>
          <w:rFonts w:eastAsia="Times New Roman"/>
          <w:color w:val="auto"/>
          <w:kern w:val="0"/>
          <w:lang w:eastAsia="zh-CN"/>
          <w14:ligatures w14:val="none"/>
        </w:rPr>
        <w:t xml:space="preserve"> Europejskie Centrum Bajki im. Koziołka Matołka w Pacanowie</w:t>
      </w:r>
      <w:r w:rsidRPr="00BF3B8B">
        <w:rPr>
          <w:rFonts w:eastAsia="Times New Roman"/>
          <w:i/>
          <w:color w:val="auto"/>
          <w:kern w:val="0"/>
          <w:lang w:eastAsia="zh-CN"/>
          <w14:ligatures w14:val="none"/>
        </w:rPr>
        <w:t xml:space="preserve">, </w:t>
      </w:r>
      <w:r w:rsidRPr="00BF3B8B">
        <w:rPr>
          <w:rFonts w:eastAsia="Times New Roman"/>
          <w:color w:val="auto"/>
          <w:kern w:val="0"/>
          <w:lang w:eastAsia="zh-CN"/>
          <w14:ligatures w14:val="none"/>
        </w:rPr>
        <w:t>przedkładam wykaz robót budowlanych, o których mowa w Rozdziale VII SWZ</w:t>
      </w:r>
    </w:p>
    <w:p w14:paraId="00E8B6E4" w14:textId="77777777" w:rsidR="00BF3B8B" w:rsidRPr="00BF3B8B" w:rsidRDefault="00BF3B8B" w:rsidP="00BF3B8B">
      <w:pPr>
        <w:suppressAutoHyphens/>
        <w:spacing w:after="0" w:line="100" w:lineRule="atLeast"/>
        <w:ind w:left="0" w:firstLine="0"/>
        <w:rPr>
          <w:rFonts w:eastAsia="Times New Roman"/>
          <w:b/>
          <w:color w:val="auto"/>
          <w:kern w:val="0"/>
          <w:lang w:eastAsia="zh-CN"/>
          <w14:ligatures w14:val="none"/>
        </w:rPr>
      </w:pPr>
    </w:p>
    <w:p w14:paraId="7ABD025F" w14:textId="77777777" w:rsidR="00BF3B8B" w:rsidRDefault="00BF3B8B" w:rsidP="00BF3B8B">
      <w:pPr>
        <w:suppressAutoHyphens/>
        <w:spacing w:after="0" w:line="240" w:lineRule="auto"/>
        <w:ind w:left="0" w:firstLine="0"/>
        <w:rPr>
          <w:rFonts w:eastAsia="SimSun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Oświadczam/y, że wykonałem (wykonaliśmy) należycie, w szczególności zgodnie z przepisami prawa budowlanego i prawidłowo ukończyłem/liśmy następującą/e robotę/y budowlaną/e:</w:t>
      </w:r>
    </w:p>
    <w:p w14:paraId="7A74A91B" w14:textId="77777777" w:rsidR="00BF3B8B" w:rsidRPr="00BF3B8B" w:rsidRDefault="00BF3B8B" w:rsidP="00BF3B8B">
      <w:pPr>
        <w:suppressAutoHyphens/>
        <w:spacing w:after="0" w:line="240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3"/>
        <w:gridCol w:w="3055"/>
        <w:gridCol w:w="1815"/>
        <w:gridCol w:w="1814"/>
        <w:gridCol w:w="1815"/>
      </w:tblGrid>
      <w:tr w:rsidR="00BF3B8B" w:rsidRPr="00BF3B8B" w14:paraId="66C03E91" w14:textId="77777777" w:rsidTr="00F7065E">
        <w:tc>
          <w:tcPr>
            <w:tcW w:w="5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010E389" w14:textId="77777777" w:rsidR="00BF3B8B" w:rsidRPr="00BF3B8B" w:rsidRDefault="00BF3B8B" w:rsidP="00BF3B8B">
            <w:pPr>
              <w:widowControl w:val="0"/>
              <w:suppressLineNumbers/>
              <w:suppressAutoHyphens/>
              <w:spacing w:after="200" w:line="276" w:lineRule="auto"/>
              <w:ind w:left="0" w:firstLine="0"/>
              <w:jc w:val="center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SimSun"/>
                <w:color w:val="auto"/>
                <w:kern w:val="0"/>
                <w:lang w:eastAsia="zh-CN"/>
                <w14:ligatures w14:val="none"/>
              </w:rPr>
              <w:t>L.p.</w:t>
            </w:r>
          </w:p>
        </w:tc>
        <w:tc>
          <w:tcPr>
            <w:tcW w:w="3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F5C8DF" w14:textId="77777777" w:rsidR="00BF3B8B" w:rsidRPr="00BF3B8B" w:rsidRDefault="00BF3B8B" w:rsidP="00BF3B8B">
            <w:pPr>
              <w:suppressAutoHyphens/>
              <w:spacing w:after="0" w:line="360" w:lineRule="auto"/>
              <w:ind w:left="0" w:firstLine="0"/>
              <w:jc w:val="center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SimSun"/>
                <w:color w:val="auto"/>
                <w:kern w:val="0"/>
                <w:lang w:eastAsia="zh-CN"/>
                <w14:ligatures w14:val="none"/>
              </w:rPr>
              <w:t>Nazwa i adres podmiotu, na którego rzecz roboty zostały wykonane oraz miejsce wykonania</w:t>
            </w:r>
          </w:p>
        </w:tc>
        <w:tc>
          <w:tcPr>
            <w:tcW w:w="1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A280581" w14:textId="77777777" w:rsidR="00BF3B8B" w:rsidRPr="00BF3B8B" w:rsidRDefault="00BF3B8B" w:rsidP="00BF3B8B">
            <w:pPr>
              <w:suppressAutoHyphens/>
              <w:spacing w:after="0" w:line="360" w:lineRule="auto"/>
              <w:ind w:left="0" w:firstLine="0"/>
              <w:jc w:val="center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SimSun"/>
                <w:color w:val="auto"/>
                <w:kern w:val="0"/>
                <w:lang w:eastAsia="zh-CN"/>
                <w14:ligatures w14:val="none"/>
              </w:rPr>
              <w:t>Przedmiot zamówienia – rodzaj robót</w:t>
            </w:r>
          </w:p>
        </w:tc>
        <w:tc>
          <w:tcPr>
            <w:tcW w:w="18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C67EE52" w14:textId="77777777" w:rsidR="00BF3B8B" w:rsidRPr="00BF3B8B" w:rsidRDefault="00BF3B8B" w:rsidP="00BF3B8B">
            <w:pPr>
              <w:suppressAutoHyphens/>
              <w:spacing w:after="0" w:line="360" w:lineRule="auto"/>
              <w:ind w:left="0" w:firstLine="0"/>
              <w:jc w:val="center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SimSun"/>
                <w:color w:val="auto"/>
                <w:kern w:val="0"/>
                <w:lang w:eastAsia="zh-CN"/>
                <w14:ligatures w14:val="none"/>
              </w:rPr>
              <w:t>Wartość brutto wykonanego zamówienia (PLN)</w:t>
            </w:r>
          </w:p>
        </w:tc>
        <w:tc>
          <w:tcPr>
            <w:tcW w:w="1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2E8C10" w14:textId="77777777" w:rsidR="00BF3B8B" w:rsidRPr="00BF3B8B" w:rsidRDefault="00BF3B8B" w:rsidP="00BF3B8B">
            <w:pPr>
              <w:suppressAutoHyphens/>
              <w:spacing w:after="0" w:line="360" w:lineRule="auto"/>
              <w:ind w:left="0" w:firstLine="0"/>
              <w:jc w:val="center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SimSun"/>
                <w:color w:val="auto"/>
                <w:kern w:val="0"/>
                <w:lang w:eastAsia="zh-CN"/>
                <w14:ligatures w14:val="none"/>
              </w:rPr>
              <w:t>Termin wykonania (od - do)</w:t>
            </w:r>
            <w:r w:rsidRPr="00BF3B8B">
              <w:rPr>
                <w:rFonts w:eastAsia="SimSun"/>
                <w:color w:val="auto"/>
                <w:kern w:val="0"/>
                <w:lang w:eastAsia="zh-CN"/>
                <w14:ligatures w14:val="none"/>
              </w:rPr>
              <w:br/>
            </w:r>
            <w:proofErr w:type="spellStart"/>
            <w:r w:rsidRPr="00BF3B8B">
              <w:rPr>
                <w:rFonts w:eastAsia="SimSun"/>
                <w:color w:val="auto"/>
                <w:kern w:val="0"/>
                <w:lang w:eastAsia="zh-CN"/>
                <w14:ligatures w14:val="none"/>
              </w:rPr>
              <w:t>dd</w:t>
            </w:r>
            <w:proofErr w:type="spellEnd"/>
            <w:r w:rsidRPr="00BF3B8B">
              <w:rPr>
                <w:rFonts w:eastAsia="SimSun"/>
                <w:color w:val="auto"/>
                <w:kern w:val="0"/>
                <w:lang w:eastAsia="zh-CN"/>
                <w14:ligatures w14:val="none"/>
              </w:rPr>
              <w:t>/mm/</w:t>
            </w:r>
            <w:proofErr w:type="spellStart"/>
            <w:r w:rsidRPr="00BF3B8B">
              <w:rPr>
                <w:rFonts w:eastAsia="SimSun"/>
                <w:color w:val="auto"/>
                <w:kern w:val="0"/>
                <w:lang w:eastAsia="zh-CN"/>
                <w14:ligatures w14:val="none"/>
              </w:rPr>
              <w:t>rrr</w:t>
            </w:r>
            <w:proofErr w:type="spellEnd"/>
          </w:p>
        </w:tc>
      </w:tr>
      <w:tr w:rsidR="00BF3B8B" w:rsidRPr="00BF3B8B" w14:paraId="7F45C032" w14:textId="77777777" w:rsidTr="00F7065E">
        <w:tc>
          <w:tcPr>
            <w:tcW w:w="573" w:type="dxa"/>
            <w:tcBorders>
              <w:left w:val="single" w:sz="1" w:space="0" w:color="000000"/>
              <w:bottom w:val="single" w:sz="1" w:space="0" w:color="000000"/>
            </w:tcBorders>
          </w:tcPr>
          <w:p w14:paraId="782D2B25" w14:textId="77777777" w:rsidR="00BF3B8B" w:rsidRPr="00BF3B8B" w:rsidRDefault="00BF3B8B" w:rsidP="00BF3B8B">
            <w:pPr>
              <w:widowControl w:val="0"/>
              <w:suppressLineNumbers/>
              <w:suppressAutoHyphens/>
              <w:spacing w:after="200" w:line="276" w:lineRule="auto"/>
              <w:ind w:left="0" w:firstLine="0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SimSun"/>
                <w:color w:val="auto"/>
                <w:kern w:val="0"/>
                <w:sz w:val="24"/>
                <w:szCs w:val="24"/>
                <w:lang w:eastAsia="zh-CN"/>
                <w14:ligatures w14:val="none"/>
              </w:rPr>
              <w:t>1</w:t>
            </w:r>
          </w:p>
        </w:tc>
        <w:tc>
          <w:tcPr>
            <w:tcW w:w="3055" w:type="dxa"/>
            <w:tcBorders>
              <w:left w:val="single" w:sz="1" w:space="0" w:color="000000"/>
              <w:bottom w:val="single" w:sz="1" w:space="0" w:color="000000"/>
            </w:tcBorders>
          </w:tcPr>
          <w:p w14:paraId="77DD2EE9" w14:textId="77777777" w:rsidR="00BF3B8B" w:rsidRPr="00BF3B8B" w:rsidRDefault="00BF3B8B" w:rsidP="00BF3B8B">
            <w:pPr>
              <w:widowControl w:val="0"/>
              <w:suppressLineNumbers/>
              <w:suppressAutoHyphens/>
              <w:snapToGrid w:val="0"/>
              <w:spacing w:after="200" w:line="276" w:lineRule="auto"/>
              <w:ind w:left="0" w:firstLine="0"/>
              <w:rPr>
                <w:rFonts w:eastAsia="SimSun"/>
                <w:color w:val="auto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</w:tcPr>
          <w:p w14:paraId="7B5DA63D" w14:textId="77777777" w:rsidR="00BF3B8B" w:rsidRPr="00BF3B8B" w:rsidRDefault="00BF3B8B" w:rsidP="00BF3B8B">
            <w:pPr>
              <w:widowControl w:val="0"/>
              <w:suppressLineNumbers/>
              <w:suppressAutoHyphens/>
              <w:snapToGrid w:val="0"/>
              <w:spacing w:after="200" w:line="276" w:lineRule="auto"/>
              <w:ind w:left="0" w:firstLine="0"/>
              <w:rPr>
                <w:rFonts w:eastAsia="SimSun"/>
                <w:color w:val="auto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814" w:type="dxa"/>
            <w:tcBorders>
              <w:left w:val="single" w:sz="1" w:space="0" w:color="000000"/>
              <w:bottom w:val="single" w:sz="1" w:space="0" w:color="000000"/>
            </w:tcBorders>
          </w:tcPr>
          <w:p w14:paraId="52BF6D44" w14:textId="77777777" w:rsidR="00BF3B8B" w:rsidRPr="00BF3B8B" w:rsidRDefault="00BF3B8B" w:rsidP="00BF3B8B">
            <w:pPr>
              <w:widowControl w:val="0"/>
              <w:suppressLineNumbers/>
              <w:suppressAutoHyphens/>
              <w:snapToGrid w:val="0"/>
              <w:spacing w:after="200" w:line="276" w:lineRule="auto"/>
              <w:ind w:left="0" w:firstLine="0"/>
              <w:rPr>
                <w:rFonts w:eastAsia="SimSun"/>
                <w:color w:val="auto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CFB454" w14:textId="77777777" w:rsidR="00BF3B8B" w:rsidRPr="00BF3B8B" w:rsidRDefault="00BF3B8B" w:rsidP="00BF3B8B">
            <w:pPr>
              <w:widowControl w:val="0"/>
              <w:suppressLineNumbers/>
              <w:suppressAutoHyphens/>
              <w:snapToGrid w:val="0"/>
              <w:spacing w:after="200" w:line="276" w:lineRule="auto"/>
              <w:ind w:left="0" w:firstLine="0"/>
              <w:rPr>
                <w:rFonts w:eastAsia="SimSun"/>
                <w:color w:val="auto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BF3B8B" w:rsidRPr="00BF3B8B" w14:paraId="5F48A2F3" w14:textId="77777777" w:rsidTr="00F7065E">
        <w:tc>
          <w:tcPr>
            <w:tcW w:w="573" w:type="dxa"/>
            <w:tcBorders>
              <w:left w:val="single" w:sz="1" w:space="0" w:color="000000"/>
              <w:bottom w:val="single" w:sz="1" w:space="0" w:color="000000"/>
            </w:tcBorders>
          </w:tcPr>
          <w:p w14:paraId="31EB3B85" w14:textId="77777777" w:rsidR="00BF3B8B" w:rsidRPr="00BF3B8B" w:rsidRDefault="00BF3B8B" w:rsidP="00BF3B8B">
            <w:pPr>
              <w:widowControl w:val="0"/>
              <w:suppressLineNumbers/>
              <w:suppressAutoHyphens/>
              <w:spacing w:after="200" w:line="276" w:lineRule="auto"/>
              <w:ind w:left="0" w:firstLine="0"/>
              <w:rPr>
                <w:rFonts w:ascii="Calibri" w:eastAsia="SimSun" w:hAnsi="Calibri" w:cs="Calibri"/>
                <w:color w:val="auto"/>
                <w:kern w:val="0"/>
                <w:lang w:eastAsia="zh-CN"/>
                <w14:ligatures w14:val="none"/>
              </w:rPr>
            </w:pPr>
            <w:r w:rsidRPr="00BF3B8B">
              <w:rPr>
                <w:rFonts w:eastAsia="SimSun"/>
                <w:color w:val="auto"/>
                <w:kern w:val="0"/>
                <w:sz w:val="24"/>
                <w:szCs w:val="24"/>
                <w:lang w:eastAsia="zh-CN"/>
                <w14:ligatures w14:val="none"/>
              </w:rPr>
              <w:t>2</w:t>
            </w:r>
          </w:p>
        </w:tc>
        <w:tc>
          <w:tcPr>
            <w:tcW w:w="3055" w:type="dxa"/>
            <w:tcBorders>
              <w:left w:val="single" w:sz="1" w:space="0" w:color="000000"/>
              <w:bottom w:val="single" w:sz="1" w:space="0" w:color="000000"/>
            </w:tcBorders>
          </w:tcPr>
          <w:p w14:paraId="285732D0" w14:textId="77777777" w:rsidR="00BF3B8B" w:rsidRPr="00BF3B8B" w:rsidRDefault="00BF3B8B" w:rsidP="00BF3B8B">
            <w:pPr>
              <w:widowControl w:val="0"/>
              <w:suppressLineNumbers/>
              <w:suppressAutoHyphens/>
              <w:snapToGrid w:val="0"/>
              <w:spacing w:after="200" w:line="276" w:lineRule="auto"/>
              <w:ind w:left="0" w:firstLine="0"/>
              <w:rPr>
                <w:rFonts w:eastAsia="SimSun"/>
                <w:color w:val="auto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</w:tcPr>
          <w:p w14:paraId="344512B4" w14:textId="77777777" w:rsidR="00BF3B8B" w:rsidRPr="00BF3B8B" w:rsidRDefault="00BF3B8B" w:rsidP="00BF3B8B">
            <w:pPr>
              <w:widowControl w:val="0"/>
              <w:suppressLineNumbers/>
              <w:suppressAutoHyphens/>
              <w:snapToGrid w:val="0"/>
              <w:spacing w:after="200" w:line="276" w:lineRule="auto"/>
              <w:ind w:left="0" w:firstLine="0"/>
              <w:rPr>
                <w:rFonts w:eastAsia="SimSun"/>
                <w:color w:val="auto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814" w:type="dxa"/>
            <w:tcBorders>
              <w:left w:val="single" w:sz="1" w:space="0" w:color="000000"/>
              <w:bottom w:val="single" w:sz="1" w:space="0" w:color="000000"/>
            </w:tcBorders>
          </w:tcPr>
          <w:p w14:paraId="58EB659F" w14:textId="77777777" w:rsidR="00BF3B8B" w:rsidRPr="00BF3B8B" w:rsidRDefault="00BF3B8B" w:rsidP="00BF3B8B">
            <w:pPr>
              <w:widowControl w:val="0"/>
              <w:suppressLineNumbers/>
              <w:suppressAutoHyphens/>
              <w:snapToGrid w:val="0"/>
              <w:spacing w:after="200" w:line="276" w:lineRule="auto"/>
              <w:ind w:left="0" w:firstLine="0"/>
              <w:rPr>
                <w:rFonts w:eastAsia="SimSun"/>
                <w:color w:val="auto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A6639F" w14:textId="77777777" w:rsidR="00BF3B8B" w:rsidRPr="00BF3B8B" w:rsidRDefault="00BF3B8B" w:rsidP="00BF3B8B">
            <w:pPr>
              <w:widowControl w:val="0"/>
              <w:suppressLineNumbers/>
              <w:suppressAutoHyphens/>
              <w:snapToGrid w:val="0"/>
              <w:spacing w:after="200" w:line="276" w:lineRule="auto"/>
              <w:ind w:left="0" w:firstLine="0"/>
              <w:rPr>
                <w:rFonts w:eastAsia="SimSun"/>
                <w:color w:val="auto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</w:tr>
    </w:tbl>
    <w:p w14:paraId="00A03C77" w14:textId="77777777" w:rsidR="00BF3B8B" w:rsidRPr="00BF3B8B" w:rsidRDefault="00BF3B8B" w:rsidP="00BF3B8B">
      <w:pPr>
        <w:suppressAutoHyphens/>
        <w:spacing w:after="0" w:line="240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sz w:val="24"/>
          <w:szCs w:val="24"/>
          <w:lang w:eastAsia="zh-CN"/>
          <w14:ligatures w14:val="none"/>
        </w:rPr>
        <w:br/>
      </w:r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Do wykazu należy dołączyć dowody określające, czy te roboty budowlane zostały wykonane należycie, przy czym dowodami, o których mowa, są referencje bądź inne dokumenty sporządzone przez podmiot, na rzecz którego roboty budowlane zostały wykonane, a jeżeli </w:t>
      </w:r>
      <w:r w:rsidRPr="00BF3B8B">
        <w:rPr>
          <w:rFonts w:eastAsia="SimSun"/>
          <w:color w:val="auto"/>
          <w:kern w:val="0"/>
          <w:lang w:eastAsia="zh-CN"/>
          <w14:ligatures w14:val="none"/>
        </w:rPr>
        <w:lastRenderedPageBreak/>
        <w:t>wykonawca z przyczyn niezależnych od niego nie jest w stanie uzyskać tych dokumentów – inne odpowiednie dokument</w:t>
      </w:r>
      <w:r w:rsidRPr="00BF3B8B">
        <w:rPr>
          <w:rFonts w:eastAsia="SimSun"/>
          <w:color w:val="auto"/>
          <w:kern w:val="0"/>
          <w:sz w:val="24"/>
          <w:szCs w:val="24"/>
          <w:lang w:eastAsia="zh-CN"/>
          <w14:ligatures w14:val="none"/>
        </w:rPr>
        <w:t>y.</w:t>
      </w:r>
    </w:p>
    <w:p w14:paraId="1E3C6232" w14:textId="77777777" w:rsidR="00BF3B8B" w:rsidRPr="00BF3B8B" w:rsidRDefault="00BF3B8B" w:rsidP="00BF3B8B">
      <w:pPr>
        <w:suppressAutoHyphens/>
        <w:spacing w:before="22" w:after="0" w:line="191" w:lineRule="exact"/>
        <w:ind w:left="360" w:firstLine="0"/>
        <w:jc w:val="center"/>
        <w:rPr>
          <w:rFonts w:eastAsia="SimSun"/>
          <w:i/>
          <w:iCs/>
          <w:color w:val="FF0000"/>
          <w:kern w:val="0"/>
          <w:lang w:eastAsia="zh-CN"/>
          <w14:ligatures w14:val="none"/>
        </w:rPr>
      </w:pPr>
    </w:p>
    <w:p w14:paraId="0D8FDE27" w14:textId="77777777" w:rsidR="00BF3B8B" w:rsidRPr="00BF3B8B" w:rsidRDefault="00BF3B8B" w:rsidP="00BF3B8B">
      <w:pPr>
        <w:suppressAutoHyphens/>
        <w:spacing w:before="22" w:after="0" w:line="191" w:lineRule="exact"/>
        <w:ind w:left="360" w:firstLine="0"/>
        <w:jc w:val="center"/>
        <w:rPr>
          <w:rFonts w:ascii="Segoe UI" w:eastAsia="SimSun" w:hAnsi="Segoe UI" w:cs="Segoe UI"/>
          <w:color w:val="auto"/>
          <w:kern w:val="0"/>
          <w:sz w:val="24"/>
          <w:szCs w:val="24"/>
          <w:lang w:eastAsia="zh-CN"/>
          <w14:ligatures w14:val="none"/>
        </w:rPr>
      </w:pPr>
      <w:r w:rsidRPr="00BF3B8B">
        <w:rPr>
          <w:rFonts w:eastAsia="SimSun"/>
          <w:i/>
          <w:iCs/>
          <w:color w:val="FF0000"/>
          <w:kern w:val="0"/>
          <w:lang w:eastAsia="zh-CN"/>
          <w14:ligatures w14:val="none"/>
        </w:rPr>
        <w:t>Dokument należy wypełnić i podpisać kwalifikowanym podpisem elektronicznym lub podpisem zaufanym lub podpisem osobistym. Zamawiający zaleca zapisanie dokumentu w formacie PDF</w:t>
      </w:r>
      <w:r w:rsidRPr="00BF3B8B">
        <w:rPr>
          <w:rFonts w:ascii="Times New Roman" w:eastAsia="SimSun" w:hAnsi="Times New Roman" w:cs="Times New Roman"/>
          <w:i/>
          <w:iCs/>
          <w:color w:val="FF0000"/>
          <w:kern w:val="0"/>
          <w:lang w:eastAsia="zh-CN"/>
          <w14:ligatures w14:val="none"/>
        </w:rPr>
        <w:t>.</w:t>
      </w:r>
    </w:p>
    <w:p w14:paraId="634A2FCE" w14:textId="77777777" w:rsidR="00BF3B8B" w:rsidRP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3018EBC8" w14:textId="77777777" w:rsidR="00BF3B8B" w:rsidRP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471A3611" w14:textId="77777777" w:rsidR="00BF3B8B" w:rsidRP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56DFC0C4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643A8D50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45101FCD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33AB49A8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19EA9FB2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040E78AD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16D61C5B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45188715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658745D3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25150EBF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3B95DA45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72E360A2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31A9DFEC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6A3BE8F2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063DD9A3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7039C3B4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26634F61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68CD6848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0208E241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0AA8DBDD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36513C6B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1D219D83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19543A56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1A93EB06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5C636BB5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319AF81E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66539F74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284825DB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3E53A606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04B0A887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4B46E813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52598462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4406372C" w14:textId="77777777" w:rsidR="00BF3B8B" w:rsidRDefault="00BF3B8B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1445CB64" w14:textId="77777777" w:rsidR="004827FA" w:rsidRDefault="004827FA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7AEA77F2" w14:textId="77777777" w:rsidR="004827FA" w:rsidRDefault="004827FA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32D31EB2" w14:textId="77777777" w:rsidR="004827FA" w:rsidRDefault="004827FA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7BF251EC" w14:textId="77777777" w:rsidR="004827FA" w:rsidRDefault="004827FA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4E4EDA24" w14:textId="77777777" w:rsidR="004827FA" w:rsidRDefault="004827FA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7E69DE58" w14:textId="77777777" w:rsidR="004827FA" w:rsidRDefault="004827FA" w:rsidP="00BF3B8B">
      <w:pPr>
        <w:suppressAutoHyphens/>
        <w:spacing w:after="0" w:line="100" w:lineRule="atLeast"/>
        <w:ind w:left="5664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3B09E459" w14:textId="77777777" w:rsidR="00BF3B8B" w:rsidRDefault="00BF3B8B" w:rsidP="004A11B7">
      <w:pPr>
        <w:suppressAutoHyphens/>
        <w:spacing w:after="0" w:line="100" w:lineRule="atLeast"/>
        <w:ind w:left="0" w:firstLine="0"/>
        <w:rPr>
          <w:rFonts w:eastAsia="SimSun"/>
          <w:b/>
          <w:bCs/>
          <w:kern w:val="0"/>
          <w:lang w:eastAsia="zh-CN" w:bidi="pl-PL"/>
          <w14:ligatures w14:val="none"/>
        </w:rPr>
      </w:pPr>
    </w:p>
    <w:p w14:paraId="5398FEEB" w14:textId="5533B093" w:rsidR="00BF3B8B" w:rsidRPr="00BF3B8B" w:rsidRDefault="00BF3B8B" w:rsidP="00BF3B8B">
      <w:pPr>
        <w:suppressAutoHyphens/>
        <w:spacing w:after="0" w:line="100" w:lineRule="atLeast"/>
        <w:ind w:left="5664" w:firstLine="0"/>
        <w:rPr>
          <w:rFonts w:ascii="Times New Roman" w:eastAsia="SimSun" w:hAnsi="Times New Roman" w:cs="Times New Roman"/>
          <w:color w:val="auto"/>
          <w:kern w:val="0"/>
          <w:sz w:val="24"/>
          <w:szCs w:val="24"/>
          <w:lang w:eastAsia="zh-CN" w:bidi="pl-PL"/>
          <w14:ligatures w14:val="none"/>
        </w:rPr>
      </w:pPr>
      <w:r w:rsidRPr="00BF3B8B">
        <w:rPr>
          <w:rFonts w:eastAsia="SimSun"/>
          <w:b/>
          <w:bCs/>
          <w:kern w:val="0"/>
          <w:lang w:eastAsia="zh-CN" w:bidi="pl-PL"/>
          <w14:ligatures w14:val="none"/>
        </w:rPr>
        <w:lastRenderedPageBreak/>
        <w:t>Załącznik nr 5 do SWZ</w:t>
      </w:r>
    </w:p>
    <w:p w14:paraId="2F7867EC" w14:textId="77777777" w:rsidR="00BF3B8B" w:rsidRPr="00BF3B8B" w:rsidRDefault="00BF3B8B" w:rsidP="00BF3B8B">
      <w:pPr>
        <w:suppressAutoHyphens/>
        <w:spacing w:after="0" w:line="100" w:lineRule="atLeast"/>
        <w:ind w:left="0" w:firstLine="0"/>
        <w:rPr>
          <w:rFonts w:eastAsia="SimSun"/>
          <w:kern w:val="0"/>
          <w:lang w:eastAsia="zh-CN" w:bidi="pl-PL"/>
          <w14:ligatures w14:val="none"/>
        </w:rPr>
      </w:pPr>
    </w:p>
    <w:p w14:paraId="39378773" w14:textId="77777777" w:rsidR="00BF3B8B" w:rsidRPr="00BF3B8B" w:rsidRDefault="00BF3B8B" w:rsidP="00BF3B8B">
      <w:pPr>
        <w:suppressAutoHyphens/>
        <w:spacing w:after="0" w:line="360" w:lineRule="auto"/>
        <w:ind w:left="4956" w:firstLine="708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.........................................</w:t>
      </w:r>
      <w:r w:rsidRPr="00BF3B8B">
        <w:rPr>
          <w:rFonts w:eastAsia="SimSun"/>
          <w:color w:val="auto"/>
          <w:kern w:val="0"/>
          <w:lang w:eastAsia="zh-CN"/>
          <w14:ligatures w14:val="none"/>
        </w:rPr>
        <w:tab/>
      </w:r>
    </w:p>
    <w:p w14:paraId="225421E4" w14:textId="77777777" w:rsidR="00BF3B8B" w:rsidRPr="00BF3B8B" w:rsidRDefault="00BF3B8B" w:rsidP="00BF3B8B">
      <w:pPr>
        <w:suppressAutoHyphens/>
        <w:spacing w:after="0" w:line="360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i/>
          <w:color w:val="auto"/>
          <w:kern w:val="0"/>
          <w:lang w:eastAsia="zh-CN"/>
          <w14:ligatures w14:val="none"/>
        </w:rPr>
        <w:tab/>
      </w:r>
      <w:r w:rsidRPr="00BF3B8B">
        <w:rPr>
          <w:rFonts w:eastAsia="SimSun"/>
          <w:i/>
          <w:color w:val="auto"/>
          <w:kern w:val="0"/>
          <w:lang w:eastAsia="zh-CN"/>
          <w14:ligatures w14:val="none"/>
        </w:rPr>
        <w:tab/>
      </w:r>
      <w:r w:rsidRPr="00BF3B8B">
        <w:rPr>
          <w:rFonts w:eastAsia="SimSun"/>
          <w:i/>
          <w:color w:val="auto"/>
          <w:kern w:val="0"/>
          <w:lang w:eastAsia="zh-CN"/>
          <w14:ligatures w14:val="none"/>
        </w:rPr>
        <w:tab/>
      </w:r>
      <w:r w:rsidRPr="00BF3B8B">
        <w:rPr>
          <w:rFonts w:eastAsia="SimSun"/>
          <w:i/>
          <w:color w:val="auto"/>
          <w:kern w:val="0"/>
          <w:lang w:eastAsia="zh-CN"/>
          <w14:ligatures w14:val="none"/>
        </w:rPr>
        <w:tab/>
      </w:r>
      <w:r w:rsidRPr="00BF3B8B">
        <w:rPr>
          <w:rFonts w:eastAsia="SimSun"/>
          <w:i/>
          <w:color w:val="auto"/>
          <w:kern w:val="0"/>
          <w:lang w:eastAsia="zh-CN"/>
          <w14:ligatures w14:val="none"/>
        </w:rPr>
        <w:tab/>
      </w:r>
      <w:r w:rsidRPr="00BF3B8B">
        <w:rPr>
          <w:rFonts w:eastAsia="SimSun"/>
          <w:i/>
          <w:color w:val="auto"/>
          <w:kern w:val="0"/>
          <w:lang w:eastAsia="zh-CN"/>
          <w14:ligatures w14:val="none"/>
        </w:rPr>
        <w:tab/>
      </w:r>
      <w:r w:rsidRPr="00BF3B8B">
        <w:rPr>
          <w:rFonts w:eastAsia="SimSun"/>
          <w:i/>
          <w:color w:val="auto"/>
          <w:kern w:val="0"/>
          <w:lang w:eastAsia="zh-CN"/>
          <w14:ligatures w14:val="none"/>
        </w:rPr>
        <w:tab/>
        <w:t xml:space="preserve">                  </w:t>
      </w:r>
      <w:r w:rsidRPr="00BF3B8B">
        <w:rPr>
          <w:rFonts w:eastAsia="SimSun"/>
          <w:color w:val="auto"/>
          <w:kern w:val="0"/>
          <w:lang w:eastAsia="zh-CN"/>
          <w14:ligatures w14:val="none"/>
        </w:rPr>
        <w:t>(</w:t>
      </w:r>
      <w:r w:rsidRPr="00BF3B8B">
        <w:rPr>
          <w:rFonts w:eastAsia="SimSun"/>
          <w:i/>
          <w:color w:val="auto"/>
          <w:kern w:val="0"/>
          <w:lang w:eastAsia="zh-CN"/>
          <w14:ligatures w14:val="none"/>
        </w:rPr>
        <w:t>miejscowość, data</w:t>
      </w:r>
      <w:r w:rsidRPr="00BF3B8B">
        <w:rPr>
          <w:rFonts w:eastAsia="SimSun"/>
          <w:color w:val="auto"/>
          <w:kern w:val="0"/>
          <w:lang w:eastAsia="zh-CN"/>
          <w14:ligatures w14:val="none"/>
        </w:rPr>
        <w:t>)</w:t>
      </w:r>
      <w:r w:rsidRPr="00BF3B8B">
        <w:rPr>
          <w:rFonts w:eastAsia="SimSun"/>
          <w:i/>
          <w:color w:val="auto"/>
          <w:kern w:val="0"/>
          <w:lang w:eastAsia="zh-CN"/>
          <w14:ligatures w14:val="none"/>
        </w:rPr>
        <w:tab/>
      </w:r>
    </w:p>
    <w:p w14:paraId="10A4FCE0" w14:textId="77777777" w:rsidR="00BF3B8B" w:rsidRPr="00BF3B8B" w:rsidRDefault="00BF3B8B" w:rsidP="00BF3B8B">
      <w:pPr>
        <w:numPr>
          <w:ilvl w:val="1"/>
          <w:numId w:val="0"/>
        </w:numPr>
        <w:tabs>
          <w:tab w:val="num" w:pos="0"/>
        </w:tabs>
        <w:suppressAutoHyphens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color w:val="auto"/>
          <w:kern w:val="0"/>
          <w:sz w:val="36"/>
          <w:szCs w:val="36"/>
          <w:lang w:eastAsia="zh-CN"/>
          <w14:ligatures w14:val="none"/>
        </w:rPr>
      </w:pPr>
      <w:r w:rsidRPr="00BF3B8B">
        <w:rPr>
          <w:rFonts w:eastAsia="Times New Roman"/>
          <w:bCs/>
          <w:color w:val="auto"/>
          <w:kern w:val="0"/>
          <w:lang w:eastAsia="zh-CN"/>
          <w14:ligatures w14:val="none"/>
        </w:rPr>
        <w:t>Podmiot udostępniający zasoby:</w:t>
      </w:r>
    </w:p>
    <w:p w14:paraId="2485D712" w14:textId="77777777" w:rsidR="00BF3B8B" w:rsidRPr="00BF3B8B" w:rsidRDefault="00BF3B8B" w:rsidP="00BF3B8B">
      <w:pPr>
        <w:numPr>
          <w:ilvl w:val="1"/>
          <w:numId w:val="0"/>
        </w:numPr>
        <w:tabs>
          <w:tab w:val="num" w:pos="0"/>
        </w:tabs>
        <w:suppressAutoHyphens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color w:val="auto"/>
          <w:kern w:val="0"/>
          <w:sz w:val="36"/>
          <w:szCs w:val="36"/>
          <w:lang w:eastAsia="zh-CN"/>
          <w14:ligatures w14:val="none"/>
        </w:rPr>
      </w:pPr>
      <w:r w:rsidRPr="00BF3B8B">
        <w:rPr>
          <w:rFonts w:eastAsia="Times New Roman"/>
          <w:bCs/>
          <w:color w:val="auto"/>
          <w:kern w:val="0"/>
          <w:lang w:eastAsia="zh-CN"/>
          <w14:ligatures w14:val="none"/>
        </w:rPr>
        <w:t>………………………….……………….</w:t>
      </w:r>
    </w:p>
    <w:p w14:paraId="3D98A222" w14:textId="77777777" w:rsidR="00BF3B8B" w:rsidRPr="00BF3B8B" w:rsidRDefault="00BF3B8B" w:rsidP="00BF3B8B">
      <w:pPr>
        <w:numPr>
          <w:ilvl w:val="1"/>
          <w:numId w:val="0"/>
        </w:numPr>
        <w:tabs>
          <w:tab w:val="num" w:pos="0"/>
        </w:tabs>
        <w:suppressAutoHyphens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color w:val="auto"/>
          <w:kern w:val="0"/>
          <w:sz w:val="36"/>
          <w:szCs w:val="36"/>
          <w:lang w:eastAsia="zh-CN"/>
          <w14:ligatures w14:val="none"/>
        </w:rPr>
      </w:pPr>
      <w:r w:rsidRPr="00BF3B8B">
        <w:rPr>
          <w:rFonts w:eastAsia="Times New Roman"/>
          <w:bCs/>
          <w:color w:val="auto"/>
          <w:kern w:val="0"/>
          <w:lang w:eastAsia="zh-CN"/>
          <w14:ligatures w14:val="none"/>
        </w:rPr>
        <w:t>……………………………………….….</w:t>
      </w:r>
    </w:p>
    <w:p w14:paraId="2390CEF7" w14:textId="77777777" w:rsidR="00BF3B8B" w:rsidRPr="00BF3B8B" w:rsidRDefault="00BF3B8B" w:rsidP="00BF3B8B">
      <w:pPr>
        <w:tabs>
          <w:tab w:val="right" w:pos="9072"/>
        </w:tabs>
        <w:suppressAutoHyphens/>
        <w:spacing w:after="0" w:line="360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color w:val="auto"/>
          <w:kern w:val="0"/>
          <w:lang w:eastAsia="zh-CN"/>
          <w14:ligatures w14:val="none"/>
        </w:rPr>
        <w:t xml:space="preserve">                 </w:t>
      </w:r>
      <w:r w:rsidRPr="00BF3B8B">
        <w:rPr>
          <w:rFonts w:eastAsia="SimSun"/>
          <w:color w:val="auto"/>
          <w:kern w:val="0"/>
          <w:lang w:eastAsia="zh-CN"/>
          <w14:ligatures w14:val="none"/>
        </w:rPr>
        <w:t>(</w:t>
      </w:r>
      <w:r w:rsidRPr="00BF3B8B">
        <w:rPr>
          <w:rFonts w:eastAsia="SimSun"/>
          <w:i/>
          <w:color w:val="auto"/>
          <w:kern w:val="0"/>
          <w:lang w:eastAsia="zh-CN"/>
          <w14:ligatures w14:val="none"/>
        </w:rPr>
        <w:t>nazwa i adres</w:t>
      </w:r>
      <w:r w:rsidRPr="00BF3B8B">
        <w:rPr>
          <w:rFonts w:eastAsia="SimSun"/>
          <w:color w:val="auto"/>
          <w:kern w:val="0"/>
          <w:lang w:eastAsia="zh-CN"/>
          <w14:ligatures w14:val="none"/>
        </w:rPr>
        <w:t>)</w:t>
      </w:r>
    </w:p>
    <w:p w14:paraId="0560A0B1" w14:textId="77777777" w:rsidR="00BF3B8B" w:rsidRPr="00BF3B8B" w:rsidRDefault="00BF3B8B" w:rsidP="00BF3B8B">
      <w:pPr>
        <w:tabs>
          <w:tab w:val="right" w:pos="9072"/>
        </w:tabs>
        <w:suppressAutoHyphens/>
        <w:spacing w:after="0" w:line="360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</w:p>
    <w:p w14:paraId="67015A4D" w14:textId="77777777" w:rsidR="00BF3B8B" w:rsidRPr="00BF3B8B" w:rsidRDefault="00BF3B8B" w:rsidP="00BF3B8B">
      <w:pPr>
        <w:tabs>
          <w:tab w:val="right" w:leader="dot" w:pos="9072"/>
        </w:tabs>
        <w:suppressAutoHyphens/>
        <w:spacing w:before="100" w:after="100" w:line="360" w:lineRule="auto"/>
        <w:ind w:left="0" w:firstLine="0"/>
        <w:jc w:val="center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b/>
          <w:color w:val="auto"/>
          <w:kern w:val="0"/>
          <w:lang w:eastAsia="zh-CN"/>
          <w14:ligatures w14:val="none"/>
        </w:rPr>
        <w:t>ZOBOWIĄZANIE PODMIOTU UDOSTĘPNIAJĄCEGO ZASOBY</w:t>
      </w:r>
    </w:p>
    <w:p w14:paraId="39F2180F" w14:textId="1D106F5D" w:rsidR="00BF3B8B" w:rsidRPr="00BF3B8B" w:rsidRDefault="00BF3B8B" w:rsidP="00BF3B8B">
      <w:pPr>
        <w:suppressAutoHyphens/>
        <w:spacing w:after="200" w:line="360" w:lineRule="auto"/>
        <w:ind w:left="0" w:firstLine="0"/>
        <w:rPr>
          <w:rFonts w:eastAsia="Times New Roman"/>
          <w:b/>
          <w:bCs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Zobowiązuję się do oddania Wykonawcy  – .…………………………………………………………. (</w:t>
      </w:r>
      <w:r w:rsidRPr="00BF3B8B">
        <w:rPr>
          <w:rFonts w:eastAsia="SimSun"/>
          <w:i/>
          <w:color w:val="auto"/>
          <w:kern w:val="0"/>
          <w:lang w:eastAsia="zh-CN"/>
          <w14:ligatures w14:val="none"/>
        </w:rPr>
        <w:t>podać nazwę i adres</w:t>
      </w:r>
      <w:r w:rsidRPr="00BF3B8B">
        <w:rPr>
          <w:rFonts w:eastAsia="SimSun"/>
          <w:color w:val="auto"/>
          <w:kern w:val="0"/>
          <w:lang w:eastAsia="zh-CN"/>
          <w14:ligatures w14:val="none"/>
        </w:rPr>
        <w:t>) do dyspozycji następujących niezbędnych zasobów na potrzeby realizacji zamówienia pn.</w:t>
      </w:r>
      <w:r w:rsidR="004847AE">
        <w:rPr>
          <w:rFonts w:eastAsia="Times New Roman"/>
          <w:b/>
          <w:bCs/>
          <w:kern w:val="0"/>
          <w:lang w:eastAsia="zh-CN"/>
          <w14:ligatures w14:val="none"/>
        </w:rPr>
        <w:t xml:space="preserve"> </w:t>
      </w:r>
      <w:r w:rsidR="004A11B7" w:rsidRPr="004A11B7">
        <w:rPr>
          <w:rFonts w:eastAsia="Times New Roman"/>
          <w:b/>
          <w:bCs/>
          <w:kern w:val="0"/>
          <w:lang w:eastAsia="zh-CN"/>
          <w14:ligatures w14:val="none"/>
        </w:rPr>
        <w:t>„Rozbudowa, przebudowa i modernizacja ścieżek rekreacyjnych oraz budowa pochylni dla osób niepełnosprawnych ruchowo”</w:t>
      </w:r>
      <w:r w:rsidR="004A11B7">
        <w:rPr>
          <w:rFonts w:eastAsia="Times New Roman"/>
          <w:b/>
          <w:bCs/>
          <w:kern w:val="0"/>
          <w:lang w:eastAsia="zh-CN"/>
          <w14:ligatures w14:val="none"/>
        </w:rPr>
        <w:t xml:space="preserve"> </w:t>
      </w:r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prowadzonym przez </w:t>
      </w:r>
      <w:r>
        <w:rPr>
          <w:rFonts w:eastAsia="SimSun"/>
          <w:color w:val="auto"/>
          <w:kern w:val="0"/>
          <w:lang w:eastAsia="zh-CN"/>
          <w14:ligatures w14:val="none"/>
        </w:rPr>
        <w:t xml:space="preserve">Europejskie Centrum Bajki im. Koziołka Matołka w Pacanowie, </w:t>
      </w:r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w zakresie warunku/warunków udziału w postępowaniu, tj. </w:t>
      </w:r>
    </w:p>
    <w:p w14:paraId="1791DA5B" w14:textId="77777777" w:rsidR="00BF3B8B" w:rsidRPr="00BF3B8B" w:rsidRDefault="00BF3B8B" w:rsidP="00BF3B8B">
      <w:pPr>
        <w:suppressAutoHyphens/>
        <w:spacing w:after="0" w:line="360" w:lineRule="auto"/>
        <w:ind w:left="0" w:firstLine="0"/>
        <w:rPr>
          <w:rFonts w:eastAsia="Times New Roman"/>
          <w:b/>
          <w:bCs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………………………………………………………………………………………………………………………….…………..</w:t>
      </w:r>
    </w:p>
    <w:p w14:paraId="5172A5E8" w14:textId="77777777" w:rsidR="00BF3B8B" w:rsidRPr="00BF3B8B" w:rsidRDefault="00BF3B8B" w:rsidP="00BF3B8B">
      <w:pPr>
        <w:suppressAutoHyphens/>
        <w:spacing w:after="0" w:line="360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Oświadczam, że stosunek łączący mnie z ww. Wykonawcą gwarantuje rzeczywisty dostęp do udostępnianych mu zasobów, na potwierdzenie czego przedstawiam, co następuje:</w:t>
      </w:r>
    </w:p>
    <w:p w14:paraId="36538EBF" w14:textId="77777777" w:rsidR="00BF3B8B" w:rsidRPr="00BF3B8B" w:rsidRDefault="00BF3B8B" w:rsidP="00BF3B8B">
      <w:pPr>
        <w:suppressAutoHyphens/>
        <w:spacing w:after="0" w:line="360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1) zakres dostępnych Wykonawcy zasobów podmiotu udostępniającego zasoby:</w:t>
      </w:r>
    </w:p>
    <w:p w14:paraId="3E980A95" w14:textId="77777777" w:rsidR="00BF3B8B" w:rsidRPr="00BF3B8B" w:rsidRDefault="00BF3B8B" w:rsidP="00BF3B8B">
      <w:pPr>
        <w:suppressAutoHyphens/>
        <w:spacing w:before="100" w:after="100" w:line="360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………………………………………...……………………..……………………………………………………………………. </w:t>
      </w:r>
    </w:p>
    <w:p w14:paraId="69DABDC2" w14:textId="77777777" w:rsidR="00BF3B8B" w:rsidRPr="00BF3B8B" w:rsidRDefault="00BF3B8B" w:rsidP="00BF3B8B">
      <w:pPr>
        <w:suppressAutoHyphens/>
        <w:spacing w:before="100" w:after="100" w:line="360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 xml:space="preserve">2) sposób i okres udostępnienia wykonawcy i wykorzystania przez niego zasobów podmiotu udostępniającego te zasoby przy wykonywaniu zamówienia: </w:t>
      </w:r>
    </w:p>
    <w:p w14:paraId="07AEAE32" w14:textId="77777777" w:rsidR="00BF3B8B" w:rsidRPr="00BF3B8B" w:rsidRDefault="00BF3B8B" w:rsidP="00BF3B8B">
      <w:pPr>
        <w:suppressAutoHyphens/>
        <w:spacing w:before="100" w:after="100" w:line="360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…….……………….……………………………………………………………………………………………………………….</w:t>
      </w:r>
    </w:p>
    <w:p w14:paraId="535D6B29" w14:textId="77777777" w:rsidR="00BF3B8B" w:rsidRPr="00BF3B8B" w:rsidRDefault="00BF3B8B" w:rsidP="00BF3B8B">
      <w:pPr>
        <w:suppressAutoHyphens/>
        <w:spacing w:before="100" w:after="100" w:line="360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3) informację, 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14:paraId="41E4EA2C" w14:textId="77777777" w:rsidR="00BF3B8B" w:rsidRPr="00BF3B8B" w:rsidRDefault="00BF3B8B" w:rsidP="00BF3B8B">
      <w:pPr>
        <w:suppressAutoHyphens/>
        <w:spacing w:before="100" w:after="100" w:line="360" w:lineRule="auto"/>
        <w:ind w:left="0" w:firstLine="0"/>
        <w:rPr>
          <w:rFonts w:ascii="Calibri" w:eastAsia="SimSun" w:hAnsi="Calibri" w:cs="Calibri"/>
          <w:color w:val="auto"/>
          <w:kern w:val="0"/>
          <w:lang w:eastAsia="zh-CN"/>
          <w14:ligatures w14:val="none"/>
        </w:rPr>
      </w:pPr>
      <w:r w:rsidRPr="00BF3B8B">
        <w:rPr>
          <w:rFonts w:eastAsia="SimSun"/>
          <w:color w:val="auto"/>
          <w:kern w:val="0"/>
          <w:lang w:eastAsia="zh-CN"/>
          <w14:ligatures w14:val="none"/>
        </w:rPr>
        <w:t>……………………………………………………………………………………………………….…………………………… .</w:t>
      </w:r>
    </w:p>
    <w:p w14:paraId="31836033" w14:textId="1A8D0314" w:rsidR="00054E0E" w:rsidRPr="004A11B7" w:rsidRDefault="00BF3B8B" w:rsidP="004A11B7">
      <w:pPr>
        <w:spacing w:before="22" w:after="0" w:line="191" w:lineRule="exact"/>
        <w:ind w:left="360" w:firstLine="0"/>
        <w:jc w:val="center"/>
        <w:rPr>
          <w:rFonts w:ascii="Segoe UI" w:eastAsia="SimSun" w:hAnsi="Segoe UI" w:cs="Segoe UI"/>
          <w:color w:val="auto"/>
          <w:kern w:val="0"/>
          <w:sz w:val="24"/>
          <w:szCs w:val="24"/>
          <w:lang w:eastAsia="zh-CN"/>
          <w14:ligatures w14:val="none"/>
        </w:rPr>
      </w:pPr>
      <w:r w:rsidRPr="00BF3B8B">
        <w:rPr>
          <w:rFonts w:eastAsia="SimSun"/>
          <w:i/>
          <w:iCs/>
          <w:color w:val="FF0000"/>
          <w:kern w:val="0"/>
          <w:lang w:eastAsia="zh-CN"/>
          <w14:ligatures w14:val="none"/>
        </w:rPr>
        <w:t>Dokument należy wypełnić i podpisać kwalifikowanym podpisem elektronicznym lub podpisem zaufanym lub podpisem osobistym. Zamawiający zaleca zapisanie dokumentu w formacie PDF</w:t>
      </w:r>
      <w:r w:rsidRPr="00BF3B8B">
        <w:rPr>
          <w:rFonts w:ascii="Times New Roman" w:eastAsia="SimSun" w:hAnsi="Times New Roman" w:cs="Times New Roman"/>
          <w:i/>
          <w:iCs/>
          <w:color w:val="FF0000"/>
          <w:kern w:val="0"/>
          <w:lang w:eastAsia="zh-CN"/>
          <w14:ligatures w14:val="none"/>
        </w:rPr>
        <w:t>.</w:t>
      </w:r>
    </w:p>
    <w:sectPr w:rsidR="00054E0E" w:rsidRPr="004A11B7" w:rsidSect="003352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08" w:bottom="1749" w:left="1402" w:header="244" w:footer="7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BA664" w14:textId="77777777" w:rsidR="00F703FB" w:rsidRDefault="00F703FB">
      <w:pPr>
        <w:spacing w:after="0" w:line="240" w:lineRule="auto"/>
      </w:pPr>
      <w:r>
        <w:separator/>
      </w:r>
    </w:p>
  </w:endnote>
  <w:endnote w:type="continuationSeparator" w:id="0">
    <w:p w14:paraId="766BFF11" w14:textId="77777777" w:rsidR="00F703FB" w:rsidRDefault="00F70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A68F8" w14:textId="77777777" w:rsidR="00054E0E" w:rsidRDefault="00D53D62">
    <w:pPr>
      <w:spacing w:after="0" w:line="259" w:lineRule="auto"/>
      <w:ind w:left="3805" w:firstLine="0"/>
      <w:jc w:val="left"/>
    </w:pPr>
    <w:r>
      <w:rPr>
        <w:rFonts w:ascii="Cambria" w:eastAsia="Cambria" w:hAnsi="Cambria" w:cs="Cambria"/>
        <w:b/>
        <w:color w:val="17365D"/>
        <w:sz w:val="20"/>
      </w:rPr>
      <w:t>Gmina Pacanów,</w:t>
    </w:r>
    <w:r>
      <w:rPr>
        <w:rFonts w:ascii="Calibri" w:eastAsia="Calibri" w:hAnsi="Calibri" w:cs="Calibri"/>
      </w:rPr>
      <w:t xml:space="preserve"> </w:t>
    </w:r>
    <w:r>
      <w:t xml:space="preserve"> </w:t>
    </w:r>
  </w:p>
  <w:p w14:paraId="6E29B9F3" w14:textId="77777777" w:rsidR="00054E0E" w:rsidRDefault="00D53D62">
    <w:pPr>
      <w:spacing w:after="0" w:line="259" w:lineRule="auto"/>
      <w:ind w:left="3149" w:firstLine="0"/>
      <w:jc w:val="left"/>
    </w:pPr>
    <w:r>
      <w:rPr>
        <w:rFonts w:ascii="Cambria" w:eastAsia="Cambria" w:hAnsi="Cambria" w:cs="Cambria"/>
        <w:b/>
        <w:color w:val="17365D"/>
        <w:sz w:val="20"/>
      </w:rPr>
      <w:t>ul. Rynek 15, 28-133 Pacanów,</w:t>
    </w:r>
    <w:r>
      <w:rPr>
        <w:rFonts w:ascii="Calibri" w:eastAsia="Calibri" w:hAnsi="Calibri" w:cs="Calibri"/>
      </w:rPr>
      <w:t xml:space="preserve"> </w:t>
    </w:r>
    <w:r>
      <w:t xml:space="preserve"> </w:t>
    </w:r>
  </w:p>
  <w:p w14:paraId="51CF8089" w14:textId="77777777" w:rsidR="00054E0E" w:rsidRDefault="00D53D62">
    <w:pPr>
      <w:spacing w:after="0" w:line="259" w:lineRule="auto"/>
      <w:ind w:left="0" w:right="2930" w:firstLine="0"/>
      <w:jc w:val="right"/>
    </w:pPr>
    <w:r>
      <w:rPr>
        <w:rFonts w:ascii="Cambria" w:eastAsia="Cambria" w:hAnsi="Cambria" w:cs="Cambria"/>
        <w:b/>
        <w:color w:val="17365D"/>
        <w:sz w:val="20"/>
      </w:rPr>
      <w:t xml:space="preserve">Tel.: 41/3765403 Fax: 41/3765980                                                                                         </w:t>
    </w:r>
    <w:r>
      <w:rPr>
        <w:rFonts w:ascii="Calibri" w:eastAsia="Calibri" w:hAnsi="Calibri" w:cs="Calibri"/>
      </w:rPr>
      <w:t xml:space="preserve"> </w:t>
    </w:r>
    <w:r>
      <w:t xml:space="preserve"> </w:t>
    </w:r>
  </w:p>
  <w:p w14:paraId="2082D8EB" w14:textId="77777777" w:rsidR="00054E0E" w:rsidRDefault="00D53D62">
    <w:pPr>
      <w:spacing w:after="0" w:line="259" w:lineRule="auto"/>
      <w:ind w:left="14" w:firstLine="0"/>
      <w:jc w:val="lef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t xml:space="preserve"> z </w:t>
    </w:r>
    <w:fldSimple w:instr=" NUMPAGES   \* MERGEFORMAT ">
      <w:r w:rsidR="00054E0E">
        <w:t>30</w:t>
      </w:r>
    </w:fldSimple>
    <w:r>
      <w:rPr>
        <w:rFonts w:ascii="Calibri" w:eastAsia="Calibri" w:hAnsi="Calibri" w:cs="Calibri"/>
      </w:rPr>
      <w:t xml:space="preserve"> </w:t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F4AFF" w14:textId="77777777" w:rsidR="009B2D4D" w:rsidRDefault="009B2D4D" w:rsidP="009B2D4D">
    <w:pPr>
      <w:spacing w:after="0" w:line="259" w:lineRule="auto"/>
      <w:ind w:left="0" w:right="24" w:firstLine="0"/>
      <w:jc w:val="center"/>
      <w:rPr>
        <w:rFonts w:ascii="Cambria" w:eastAsia="Cambria" w:hAnsi="Cambria" w:cs="Cambria"/>
        <w:b/>
        <w:color w:val="17365D"/>
        <w:sz w:val="20"/>
      </w:rPr>
    </w:pPr>
    <w:r>
      <w:rPr>
        <w:rFonts w:ascii="Cambria" w:eastAsia="Cambria" w:hAnsi="Cambria" w:cs="Cambria"/>
        <w:b/>
        <w:color w:val="17365D"/>
        <w:sz w:val="20"/>
      </w:rPr>
      <w:t>Europejskie Centrum Bajki im. Koziołka Matołka w Pacanowie</w:t>
    </w:r>
  </w:p>
  <w:p w14:paraId="5AD53228" w14:textId="686BD37A" w:rsidR="009B2D4D" w:rsidRDefault="0046711D" w:rsidP="009B2D4D">
    <w:pPr>
      <w:spacing w:after="0" w:line="259" w:lineRule="auto"/>
      <w:ind w:left="0" w:right="24" w:firstLine="0"/>
      <w:jc w:val="center"/>
      <w:rPr>
        <w:rFonts w:ascii="Cambria" w:eastAsia="Cambria" w:hAnsi="Cambria" w:cs="Cambria"/>
        <w:b/>
        <w:color w:val="17365D"/>
        <w:sz w:val="20"/>
      </w:rPr>
    </w:pPr>
    <w:r>
      <w:rPr>
        <w:rFonts w:ascii="Cambria" w:eastAsia="Cambria" w:hAnsi="Cambria" w:cs="Cambria"/>
        <w:b/>
        <w:color w:val="17365D"/>
        <w:sz w:val="20"/>
      </w:rPr>
      <w:t>u</w:t>
    </w:r>
    <w:r w:rsidR="009B2D4D">
      <w:rPr>
        <w:rFonts w:ascii="Cambria" w:eastAsia="Cambria" w:hAnsi="Cambria" w:cs="Cambria"/>
        <w:b/>
        <w:color w:val="17365D"/>
        <w:sz w:val="20"/>
      </w:rPr>
      <w:t>l. Kornela Makuszyńskiego 1, 28-133 Pacanów</w:t>
    </w:r>
  </w:p>
  <w:p w14:paraId="7492AC40" w14:textId="52A422CF" w:rsidR="00054E0E" w:rsidRDefault="009B2D4D" w:rsidP="009B2D4D">
    <w:pPr>
      <w:spacing w:after="0" w:line="259" w:lineRule="auto"/>
      <w:ind w:left="0" w:right="24" w:firstLine="0"/>
      <w:jc w:val="center"/>
    </w:pPr>
    <w:r>
      <w:rPr>
        <w:rFonts w:ascii="Cambria" w:eastAsia="Cambria" w:hAnsi="Cambria" w:cs="Cambria"/>
        <w:b/>
        <w:color w:val="17365D"/>
        <w:sz w:val="20"/>
      </w:rPr>
      <w:t xml:space="preserve">Tel. </w:t>
    </w:r>
    <w:r w:rsidRPr="009B2D4D">
      <w:rPr>
        <w:rFonts w:ascii="Cambria" w:eastAsia="Cambria" w:hAnsi="Cambria" w:cs="Cambria"/>
        <w:b/>
        <w:color w:val="17365D"/>
        <w:sz w:val="20"/>
      </w:rPr>
      <w:t>41 376 50 88, fax 41 376 50 72</w:t>
    </w:r>
  </w:p>
  <w:p w14:paraId="39E7115B" w14:textId="77777777" w:rsidR="00054E0E" w:rsidRDefault="00D53D62">
    <w:pPr>
      <w:spacing w:after="0" w:line="259" w:lineRule="auto"/>
      <w:ind w:left="14" w:firstLine="0"/>
      <w:jc w:val="lef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t xml:space="preserve"> z </w:t>
    </w:r>
    <w:fldSimple w:instr=" NUMPAGES   \* MERGEFORMAT ">
      <w:r w:rsidR="00054E0E">
        <w:t>30</w:t>
      </w:r>
    </w:fldSimple>
    <w:r>
      <w:rPr>
        <w:rFonts w:ascii="Calibri" w:eastAsia="Calibri" w:hAnsi="Calibri" w:cs="Calibri"/>
      </w:rPr>
      <w:t xml:space="preserve"> 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8812A" w14:textId="77777777" w:rsidR="00054E0E" w:rsidRDefault="00D53D62">
    <w:pPr>
      <w:spacing w:after="0" w:line="259" w:lineRule="auto"/>
      <w:ind w:left="3805" w:firstLine="0"/>
      <w:jc w:val="left"/>
    </w:pPr>
    <w:r>
      <w:rPr>
        <w:rFonts w:ascii="Cambria" w:eastAsia="Cambria" w:hAnsi="Cambria" w:cs="Cambria"/>
        <w:b/>
        <w:color w:val="17365D"/>
        <w:sz w:val="20"/>
      </w:rPr>
      <w:t>Gmina Pacanów,</w:t>
    </w:r>
    <w:r>
      <w:rPr>
        <w:rFonts w:ascii="Calibri" w:eastAsia="Calibri" w:hAnsi="Calibri" w:cs="Calibri"/>
      </w:rPr>
      <w:t xml:space="preserve"> </w:t>
    </w:r>
    <w:r>
      <w:t xml:space="preserve"> </w:t>
    </w:r>
  </w:p>
  <w:p w14:paraId="77300D8F" w14:textId="77777777" w:rsidR="00054E0E" w:rsidRDefault="00D53D62">
    <w:pPr>
      <w:spacing w:after="0" w:line="259" w:lineRule="auto"/>
      <w:ind w:left="3149" w:firstLine="0"/>
      <w:jc w:val="left"/>
    </w:pPr>
    <w:r>
      <w:rPr>
        <w:rFonts w:ascii="Cambria" w:eastAsia="Cambria" w:hAnsi="Cambria" w:cs="Cambria"/>
        <w:b/>
        <w:color w:val="17365D"/>
        <w:sz w:val="20"/>
      </w:rPr>
      <w:t>ul. Rynek 15, 28-133 Pacanów,</w:t>
    </w:r>
    <w:r>
      <w:rPr>
        <w:rFonts w:ascii="Calibri" w:eastAsia="Calibri" w:hAnsi="Calibri" w:cs="Calibri"/>
      </w:rPr>
      <w:t xml:space="preserve"> </w:t>
    </w:r>
    <w:r>
      <w:t xml:space="preserve"> </w:t>
    </w:r>
  </w:p>
  <w:p w14:paraId="098516F8" w14:textId="77777777" w:rsidR="00054E0E" w:rsidRDefault="00D53D62">
    <w:pPr>
      <w:spacing w:after="0" w:line="259" w:lineRule="auto"/>
      <w:ind w:left="0" w:right="2930" w:firstLine="0"/>
      <w:jc w:val="right"/>
    </w:pPr>
    <w:r>
      <w:rPr>
        <w:rFonts w:ascii="Cambria" w:eastAsia="Cambria" w:hAnsi="Cambria" w:cs="Cambria"/>
        <w:b/>
        <w:color w:val="17365D"/>
        <w:sz w:val="20"/>
      </w:rPr>
      <w:t xml:space="preserve">Tel.: 41/3765403 Fax: 41/3765980                                                                                         </w:t>
    </w:r>
    <w:r>
      <w:rPr>
        <w:rFonts w:ascii="Calibri" w:eastAsia="Calibri" w:hAnsi="Calibri" w:cs="Calibri"/>
      </w:rPr>
      <w:t xml:space="preserve"> </w:t>
    </w:r>
    <w:r>
      <w:t xml:space="preserve"> </w:t>
    </w:r>
  </w:p>
  <w:p w14:paraId="51CEF0D9" w14:textId="77777777" w:rsidR="00054E0E" w:rsidRDefault="00D53D62">
    <w:pPr>
      <w:spacing w:after="0" w:line="259" w:lineRule="auto"/>
      <w:ind w:left="14" w:firstLine="0"/>
      <w:jc w:val="lef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t xml:space="preserve"> z </w:t>
    </w:r>
    <w:fldSimple w:instr=" NUMPAGES   \* MERGEFORMAT ">
      <w:r w:rsidR="00054E0E">
        <w:t>30</w:t>
      </w:r>
    </w:fldSimple>
    <w:r>
      <w:rPr>
        <w:rFonts w:ascii="Calibri" w:eastAsia="Calibri" w:hAnsi="Calibri" w:cs="Calibri"/>
      </w:rPr>
      <w:t xml:space="preserve"> 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A8256" w14:textId="77777777" w:rsidR="00F703FB" w:rsidRDefault="00F703FB">
      <w:pPr>
        <w:spacing w:after="0" w:line="240" w:lineRule="auto"/>
      </w:pPr>
      <w:r>
        <w:separator/>
      </w:r>
    </w:p>
  </w:footnote>
  <w:footnote w:type="continuationSeparator" w:id="0">
    <w:p w14:paraId="216BB6A6" w14:textId="77777777" w:rsidR="00F703FB" w:rsidRDefault="00F703FB">
      <w:pPr>
        <w:spacing w:after="0" w:line="240" w:lineRule="auto"/>
      </w:pPr>
      <w:r>
        <w:continuationSeparator/>
      </w:r>
    </w:p>
  </w:footnote>
  <w:footnote w:id="1">
    <w:p w14:paraId="032FA071" w14:textId="77777777" w:rsidR="00BF3B8B" w:rsidRDefault="00BF3B8B" w:rsidP="00BF3B8B">
      <w:r>
        <w:rPr>
          <w:rStyle w:val="Znakiprzypiswdolnych"/>
          <w:rFonts w:ascii="Liberation Serif" w:hAnsi="Liberation Serif"/>
        </w:rPr>
        <w:footnoteRef/>
      </w:r>
      <w:r>
        <w:rPr>
          <w:rStyle w:val="Znakiprzypiswdolnych"/>
          <w:rFonts w:ascii="Times New Roman" w:hAnsi="Times New Roman" w:cs="Times New Roman"/>
          <w:sz w:val="16"/>
          <w:szCs w:val="18"/>
        </w:rPr>
        <w:t>1</w:t>
      </w:r>
      <w:r>
        <w:rPr>
          <w:rFonts w:ascii="Times New Roman" w:hAnsi="Times New Roman" w:cs="Times New Roman"/>
          <w:sz w:val="16"/>
          <w:szCs w:val="18"/>
        </w:rPr>
        <w:t xml:space="preserve"> w przypadku składania oferty przez podmioty występujące wspólnie należy wskazać wszystkich Wykonawców występujących wspólnie lub zaznaczyć, iż wskazany podmiot (Pełnomocnik/Lider) występuje w imieniu wszystkich podmiotów składających ofertę wspólną (podmioty te również należy wskazać podając nazwy (firmy) i adresy).</w:t>
      </w:r>
    </w:p>
  </w:footnote>
  <w:footnote w:id="2">
    <w:p w14:paraId="552AAE85" w14:textId="77777777" w:rsidR="00BF3B8B" w:rsidRDefault="00BF3B8B" w:rsidP="00BF3B8B">
      <w:r>
        <w:rPr>
          <w:rStyle w:val="Znakiprzypiswdolnych"/>
          <w:rFonts w:ascii="Liberation Serif" w:hAnsi="Liberation Serif"/>
        </w:rPr>
        <w:footnoteRef/>
      </w:r>
      <w:r>
        <w:rPr>
          <w:rFonts w:ascii="Times New Roman" w:hAnsi="Times New Roman" w:cs="Times New Roman"/>
          <w:i/>
          <w:sz w:val="16"/>
          <w:szCs w:val="16"/>
        </w:rPr>
        <w:t xml:space="preserve"> należy podać nazwę/rodzaj towaru lub usługi wraz z numerem pozycji formularza cenowego, których dostawa lub świadczenie będzie prowadzić do powstania u Zamawiającego obowiązku podatkowego w zakresie VAT, tj. zgodnie z obowiązującymi przepisami to Zamawiający będzie płatnikiem podatku od towarów i usług (VAT) oraz będzie zobowiązany do przekazania go na rachunek właściwego urzędu skarbowego, a nie Wykonawca. Jeżeli wybór takiej oferty, będzie prowadził do powstania u Zamawiającego obowiązku podatkowego, Zamawiający doliczy do przedstawionej ceny oferty podatek od towarów i usług, który będzie miał obowiązek rozliczyć zgodnie z obowiązującymi przepisami.</w:t>
      </w:r>
    </w:p>
  </w:footnote>
  <w:footnote w:id="3">
    <w:p w14:paraId="6176093F" w14:textId="77777777" w:rsidR="00BF3B8B" w:rsidRDefault="00BF3B8B" w:rsidP="00BF3B8B">
      <w:r>
        <w:rPr>
          <w:rStyle w:val="Znakiprzypiswdolnych"/>
          <w:rFonts w:ascii="Liberation Serif" w:hAnsi="Liberation Serif"/>
        </w:rPr>
        <w:footnoteRef/>
      </w:r>
      <w:r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1 )</w:t>
      </w:r>
    </w:p>
  </w:footnote>
  <w:footnote w:id="4">
    <w:p w14:paraId="084D9A12" w14:textId="77777777" w:rsidR="00BF3B8B" w:rsidRDefault="00BF3B8B" w:rsidP="00BF3B8B">
      <w:r>
        <w:rPr>
          <w:rStyle w:val="Znakiprzypiswdolnych"/>
          <w:rFonts w:ascii="Liberation Serif" w:hAnsi="Liberation Serif"/>
        </w:rPr>
        <w:footnoteRef/>
      </w:r>
      <w:r>
        <w:rPr>
          <w:sz w:val="16"/>
          <w:szCs w:val="16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np.: przez jego wykreślenie).</w:t>
      </w:r>
    </w:p>
  </w:footnote>
  <w:footnote w:id="5">
    <w:p w14:paraId="241C5266" w14:textId="77777777" w:rsidR="00BF3B8B" w:rsidRDefault="00BF3B8B" w:rsidP="00BF3B8B">
      <w:r>
        <w:rPr>
          <w:rStyle w:val="Znakiprzypiswdolnych"/>
          <w:rFonts w:ascii="Liberation Serif" w:hAnsi="Liberation Serif"/>
        </w:rPr>
        <w:footnoteRef/>
      </w:r>
      <w:r>
        <w:t xml:space="preserve"> </w:t>
      </w:r>
      <w:r>
        <w:rPr>
          <w:rFonts w:eastAsia="Calibri"/>
          <w:sz w:val="16"/>
          <w:szCs w:val="16"/>
        </w:rPr>
        <w:t xml:space="preserve">zgodnie z Zaleceniem Komisji z dnia 06.05.2003 r. </w:t>
      </w:r>
    </w:p>
    <w:p w14:paraId="6D91CCD2" w14:textId="77777777" w:rsidR="00BF3B8B" w:rsidRDefault="00BF3B8B" w:rsidP="00BF3B8B">
      <w:pPr>
        <w:pageBreakBefore/>
      </w:pPr>
      <w:r>
        <w:rPr>
          <w:rFonts w:eastAsia="Calibri"/>
          <w:i/>
          <w:sz w:val="16"/>
          <w:szCs w:val="16"/>
          <w:u w:val="single"/>
        </w:rPr>
        <w:t>Mikroprzedsiębiorstwo:</w:t>
      </w:r>
      <w:r>
        <w:rPr>
          <w:rFonts w:eastAsia="Calibri"/>
          <w:i/>
          <w:sz w:val="16"/>
          <w:szCs w:val="16"/>
        </w:rPr>
        <w:t xml:space="preserve"> przedsiębiorstwo, które zatrudnia mniej niż 10 osób i którego roczny obrót lub roczna suma bilansowa nie przekracza 2 mln EUR.</w:t>
      </w:r>
    </w:p>
    <w:p w14:paraId="0D6B9638" w14:textId="77777777" w:rsidR="00BF3B8B" w:rsidRDefault="00BF3B8B" w:rsidP="00BF3B8B">
      <w:r>
        <w:rPr>
          <w:rFonts w:eastAsia="Calibri"/>
          <w:i/>
          <w:sz w:val="16"/>
          <w:szCs w:val="16"/>
          <w:u w:val="single"/>
        </w:rPr>
        <w:t>Małe przedsiębiorstwo:</w:t>
      </w:r>
      <w:r>
        <w:rPr>
          <w:rFonts w:eastAsia="Calibri"/>
          <w:i/>
          <w:sz w:val="16"/>
          <w:szCs w:val="16"/>
        </w:rPr>
        <w:t xml:space="preserve"> przedsiębiorstwo, które zatrudnia mniej niż 50 osób i którego roczny obrót lub roczna suma bilansowa nie przekracza 10 mln EUR.</w:t>
      </w:r>
    </w:p>
    <w:p w14:paraId="736E949E" w14:textId="77777777" w:rsidR="00BF3B8B" w:rsidRDefault="00BF3B8B" w:rsidP="00BF3B8B">
      <w:r>
        <w:rPr>
          <w:rFonts w:eastAsia="Calibri"/>
          <w:i/>
          <w:sz w:val="16"/>
          <w:szCs w:val="16"/>
          <w:u w:val="single"/>
        </w:rPr>
        <w:t>Średnie przedsiębiorstwo:</w:t>
      </w:r>
      <w:r>
        <w:rPr>
          <w:rFonts w:eastAsia="Calibri"/>
          <w:i/>
          <w:sz w:val="16"/>
          <w:szCs w:val="16"/>
        </w:rPr>
        <w:t xml:space="preserve"> przedsiębiorstwa, które nie są mikroprzedsiębiorstwami ani małymi przedsiębiorstwami i które zatrudniają mniej niż 250 osób i których roczny obrót nie przekracza 50 mln EUR lub roczna suma bilansowa nie przekracza 43 mln EUR.</w:t>
      </w:r>
    </w:p>
    <w:p w14:paraId="74486D07" w14:textId="77777777" w:rsidR="00BF3B8B" w:rsidRPr="00D448B3" w:rsidRDefault="00BF3B8B" w:rsidP="00BF3B8B">
      <w:pPr>
        <w:pStyle w:val="Tekstprzypisudolnego1"/>
        <w:jc w:val="both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B4717" w14:textId="77777777" w:rsidR="00054E0E" w:rsidRDefault="00D53D62">
    <w:pPr>
      <w:spacing w:after="12" w:line="259" w:lineRule="auto"/>
      <w:ind w:left="14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91B11FB" wp14:editId="7E8DAD9C">
              <wp:simplePos x="0" y="0"/>
              <wp:positionH relativeFrom="page">
                <wp:posOffset>891540</wp:posOffset>
              </wp:positionH>
              <wp:positionV relativeFrom="page">
                <wp:posOffset>618477</wp:posOffset>
              </wp:positionV>
              <wp:extent cx="6579108" cy="1054748"/>
              <wp:effectExtent l="0" t="0" r="0" b="0"/>
              <wp:wrapSquare wrapText="bothSides"/>
              <wp:docPr id="46343" name="Group 463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79108" cy="1054748"/>
                        <a:chOff x="0" y="0"/>
                        <a:chExt cx="6579108" cy="1054748"/>
                      </a:xfrm>
                    </wpg:grpSpPr>
                    <pic:pic xmlns:pic="http://schemas.openxmlformats.org/drawingml/2006/picture">
                      <pic:nvPicPr>
                        <pic:cNvPr id="46344" name="Picture 4634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77407" y="0"/>
                          <a:ext cx="1790446" cy="94476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6345" name="Picture 4634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868424" y="835419"/>
                          <a:ext cx="41148" cy="18745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388" name="Rectangle 46388"/>
                      <wps:cNvSpPr/>
                      <wps:spPr>
                        <a:xfrm>
                          <a:off x="1869059" y="854630"/>
                          <a:ext cx="41025" cy="1864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98052DC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389" name="Rectangle 46389"/>
                      <wps:cNvSpPr/>
                      <wps:spPr>
                        <a:xfrm>
                          <a:off x="1899539" y="857642"/>
                          <a:ext cx="44941" cy="181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2F7F4E0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346" name="Picture 4634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138172" y="30747"/>
                          <a:ext cx="3736848" cy="59740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361" name="Rectangle 46361"/>
                      <wps:cNvSpPr/>
                      <wps:spPr>
                        <a:xfrm>
                          <a:off x="2565527" y="52753"/>
                          <a:ext cx="66453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A9BB135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>„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362" name="Rectangle 46362"/>
                      <wps:cNvSpPr/>
                      <wps:spPr>
                        <a:xfrm>
                          <a:off x="2615819" y="52753"/>
                          <a:ext cx="3802097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07C767E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 xml:space="preserve">Kontynuacja rozbudowy kanalizacji sanitarnej w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364" name="Rectangle 46364"/>
                      <wps:cNvSpPr/>
                      <wps:spPr>
                        <a:xfrm>
                          <a:off x="2146427" y="214061"/>
                          <a:ext cx="1811866" cy="1686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DFB62E6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>miejscowościach gminy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365" name="Rectangle 46365"/>
                      <wps:cNvSpPr/>
                      <wps:spPr>
                        <a:xfrm>
                          <a:off x="3509137" y="214061"/>
                          <a:ext cx="37101" cy="1686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38796C8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366" name="Rectangle 46366"/>
                      <wps:cNvSpPr/>
                      <wps:spPr>
                        <a:xfrm>
                          <a:off x="3538093" y="214061"/>
                          <a:ext cx="3133158" cy="1686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F79F98A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 xml:space="preserve">Pacanów leżących w zlewni oczyszczalni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373" name="Rectangle 46373"/>
                      <wps:cNvSpPr/>
                      <wps:spPr>
                        <a:xfrm>
                          <a:off x="3393313" y="374572"/>
                          <a:ext cx="1630864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397A39D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>ścieków w m. Słupia”.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374" name="Rectangle 46374"/>
                      <wps:cNvSpPr/>
                      <wps:spPr>
                        <a:xfrm>
                          <a:off x="4621657" y="374572"/>
                          <a:ext cx="37011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0029E70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347" name="Picture 46347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2104644" y="180099"/>
                          <a:ext cx="2113788" cy="16916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363" name="Rectangle 46363"/>
                      <wps:cNvSpPr/>
                      <wps:spPr>
                        <a:xfrm>
                          <a:off x="2105279" y="201838"/>
                          <a:ext cx="45039" cy="1823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9AE425E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348" name="Picture 46348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3695700" y="180099"/>
                          <a:ext cx="38100" cy="16916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367" name="Rectangle 46367"/>
                      <wps:cNvSpPr/>
                      <wps:spPr>
                        <a:xfrm>
                          <a:off x="3696589" y="209488"/>
                          <a:ext cx="37101" cy="1686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17A46A9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368" name="Rectangle 46368"/>
                      <wps:cNvSpPr/>
                      <wps:spPr>
                        <a:xfrm>
                          <a:off x="3724021" y="201838"/>
                          <a:ext cx="45038" cy="1823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B87BC02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349" name="Picture 46349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5725668" y="174003"/>
                          <a:ext cx="42672" cy="1905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369" name="Rectangle 46369"/>
                      <wps:cNvSpPr/>
                      <wps:spPr>
                        <a:xfrm>
                          <a:off x="5726938" y="196635"/>
                          <a:ext cx="42236" cy="1903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F5E179F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370" name="Rectangle 46370"/>
                      <wps:cNvSpPr/>
                      <wps:spPr>
                        <a:xfrm>
                          <a:off x="5758942" y="195742"/>
                          <a:ext cx="45039" cy="1823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F1BB2C5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350" name="Picture 46350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2325624" y="330975"/>
                          <a:ext cx="36576" cy="16764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371" name="Rectangle 46371"/>
                      <wps:cNvSpPr/>
                      <wps:spPr>
                        <a:xfrm>
                          <a:off x="2326259" y="359332"/>
                          <a:ext cx="37011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72742DE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351" name="Picture 46351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2353056" y="330975"/>
                          <a:ext cx="4226052" cy="16764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372" name="Rectangle 46372"/>
                      <wps:cNvSpPr/>
                      <wps:spPr>
                        <a:xfrm>
                          <a:off x="2353691" y="351675"/>
                          <a:ext cx="44941" cy="181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A1AEE01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352" name="Picture 46352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3133344" y="478803"/>
                          <a:ext cx="2010156" cy="16916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375" name="Rectangle 46375"/>
                      <wps:cNvSpPr/>
                      <wps:spPr>
                        <a:xfrm>
                          <a:off x="3134233" y="501027"/>
                          <a:ext cx="44941" cy="181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1F5C00E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353" name="Picture 46353"/>
                        <pic:cNvPicPr/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4646676" y="478803"/>
                          <a:ext cx="103632" cy="16916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376" name="Rectangle 46376"/>
                      <wps:cNvSpPr/>
                      <wps:spPr>
                        <a:xfrm>
                          <a:off x="4647565" y="501027"/>
                          <a:ext cx="44941" cy="181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A4D642E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354" name="Picture 46354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4725924" y="472707"/>
                          <a:ext cx="42672" cy="18897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377" name="Rectangle 46377"/>
                      <wps:cNvSpPr/>
                      <wps:spPr>
                        <a:xfrm>
                          <a:off x="4727195" y="495820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9CB06EA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378" name="Rectangle 46378"/>
                      <wps:cNvSpPr/>
                      <wps:spPr>
                        <a:xfrm>
                          <a:off x="4759198" y="494930"/>
                          <a:ext cx="44941" cy="181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1F11F00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355" name="Picture 46355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3008376" y="628155"/>
                          <a:ext cx="1876044" cy="16764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379" name="Rectangle 46379"/>
                      <wps:cNvSpPr/>
                      <wps:spPr>
                        <a:xfrm>
                          <a:off x="3009011" y="650415"/>
                          <a:ext cx="1489547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3D4A3AC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>Znak sprawy: IGPM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380" name="Rectangle 46380"/>
                      <wps:cNvSpPr/>
                      <wps:spPr>
                        <a:xfrm>
                          <a:off x="4126357" y="650415"/>
                          <a:ext cx="39031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EE1A031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381" name="Rectangle 46381"/>
                      <wps:cNvSpPr/>
                      <wps:spPr>
                        <a:xfrm>
                          <a:off x="4156837" y="642759"/>
                          <a:ext cx="44941" cy="181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C0622F4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356" name="Picture 46356"/>
                        <pic:cNvPicPr/>
                      </pic:nvPicPr>
                      <pic:blipFill>
                        <a:blip r:embed="rId12"/>
                        <a:stretch>
                          <a:fillRect/>
                        </a:stretch>
                      </pic:blipFill>
                      <pic:spPr>
                        <a:xfrm>
                          <a:off x="4162045" y="628155"/>
                          <a:ext cx="338328" cy="16764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382" name="Rectangle 46382"/>
                      <wps:cNvSpPr/>
                      <wps:spPr>
                        <a:xfrm>
                          <a:off x="4162933" y="650415"/>
                          <a:ext cx="99595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21680C8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383" name="Rectangle 46383"/>
                      <wps:cNvSpPr/>
                      <wps:spPr>
                        <a:xfrm>
                          <a:off x="4237609" y="650415"/>
                          <a:ext cx="99595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0F6F27F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>7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384" name="Rectangle 46384"/>
                      <wps:cNvSpPr/>
                      <wps:spPr>
                        <a:xfrm>
                          <a:off x="4312285" y="650415"/>
                          <a:ext cx="138350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064F6E3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>1.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385" name="Rectangle 46385"/>
                      <wps:cNvSpPr/>
                      <wps:spPr>
                        <a:xfrm>
                          <a:off x="4417441" y="642759"/>
                          <a:ext cx="44941" cy="181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BE63F5B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357" name="Picture 46357"/>
                        <pic:cNvPicPr/>
                      </pic:nvPicPr>
                      <pic:blipFill>
                        <a:blip r:embed="rId13"/>
                        <a:stretch>
                          <a:fillRect/>
                        </a:stretch>
                      </pic:blipFill>
                      <pic:spPr>
                        <a:xfrm>
                          <a:off x="4416552" y="628155"/>
                          <a:ext cx="537972" cy="16764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386" name="Rectangle 46386"/>
                      <wps:cNvSpPr/>
                      <wps:spPr>
                        <a:xfrm>
                          <a:off x="4417441" y="650415"/>
                          <a:ext cx="537509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71C30C0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>2.2024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387" name="Rectangle 46387"/>
                      <wps:cNvSpPr/>
                      <wps:spPr>
                        <a:xfrm>
                          <a:off x="4823207" y="642759"/>
                          <a:ext cx="44941" cy="181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FBAD425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7076" name="Shape 47076"/>
                      <wps:cNvSpPr/>
                      <wps:spPr>
                        <a:xfrm>
                          <a:off x="0" y="1045604"/>
                          <a:ext cx="202539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396" h="9144">
                              <a:moveTo>
                                <a:pt x="0" y="0"/>
                              </a:moveTo>
                              <a:lnTo>
                                <a:pt x="2025396" y="0"/>
                              </a:lnTo>
                              <a:lnTo>
                                <a:pt x="202539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077" name="Shape 47077"/>
                      <wps:cNvSpPr/>
                      <wps:spPr>
                        <a:xfrm>
                          <a:off x="2016379" y="104560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078" name="Shape 47078"/>
                      <wps:cNvSpPr/>
                      <wps:spPr>
                        <a:xfrm>
                          <a:off x="2022475" y="1045604"/>
                          <a:ext cx="385292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52926" h="9144">
                              <a:moveTo>
                                <a:pt x="0" y="0"/>
                              </a:moveTo>
                              <a:lnTo>
                                <a:pt x="3852926" y="0"/>
                              </a:lnTo>
                              <a:lnTo>
                                <a:pt x="385292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91B11FB" id="Group 46343" o:spid="_x0000_s1026" style="position:absolute;left:0;text-align:left;margin-left:70.2pt;margin-top:48.7pt;width:518.05pt;height:83.05pt;z-index:251661312;mso-position-horizontal-relative:page;mso-position-vertical-relative:page" coordsize="65791,10547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6344" o:spid="_x0000_s1027" type="#_x0000_t75" style="position:absolute;left:774;width:17904;height:94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">
                <v:imagedata r:id="rId14" o:title=""/>
              </v:shape>
              <v:shape id="Picture 46345" o:spid="_x0000_s1028" type="#_x0000_t75" style="position:absolute;left:18684;top:8354;width:411;height:1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">
                <v:imagedata r:id="rId15" o:title=""/>
              </v:shape>
              <v:rect id="Rectangle 46388" o:spid="_x0000_s1029" style="position:absolute;left:18690;top:8546;width:410;height:1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" filled="f" stroked="f">
                <v:textbox inset="0,0,0,0">
                  <w:txbxContent>
                    <w:p w14:paraId="198052DC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</w:rPr>
                        <w:t xml:space="preserve"> </w:t>
                      </w:r>
                    </w:p>
                  </w:txbxContent>
                </v:textbox>
              </v:rect>
              <v:rect id="Rectangle 46389" o:spid="_x0000_s1030" style="position:absolute;left:18995;top:8576;width:449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" filled="f" stroked="f">
                <v:textbox inset="0,0,0,0">
                  <w:txbxContent>
                    <w:p w14:paraId="32F7F4E0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46346" o:spid="_x0000_s1031" type="#_x0000_t75" style="position:absolute;left:21381;top:307;width:37369;height:5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">
                <v:imagedata r:id="rId16" o:title=""/>
              </v:shape>
              <v:rect id="Rectangle 46361" o:spid="_x0000_s1032" style="position:absolute;left:25655;top:527;width:664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" filled="f" stroked="f">
                <v:textbox inset="0,0,0,0">
                  <w:txbxContent>
                    <w:p w14:paraId="7A9BB135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>„</w:t>
                      </w:r>
                    </w:p>
                  </w:txbxContent>
                </v:textbox>
              </v:rect>
              <v:rect id="Rectangle 46362" o:spid="_x0000_s1033" style="position:absolute;left:26158;top:527;width:38021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" filled="f" stroked="f">
                <v:textbox inset="0,0,0,0">
                  <w:txbxContent>
                    <w:p w14:paraId="507C767E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 xml:space="preserve">Kontynuacja rozbudowy kanalizacji sanitarnej w </w:t>
                      </w:r>
                    </w:p>
                  </w:txbxContent>
                </v:textbox>
              </v:rect>
              <v:rect id="Rectangle 46364" o:spid="_x0000_s1034" style="position:absolute;left:21464;top:2140;width:18118;height:1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" filled="f" stroked="f">
                <v:textbox inset="0,0,0,0">
                  <w:txbxContent>
                    <w:p w14:paraId="4DFB62E6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>miejscowościach gminy</w:t>
                      </w:r>
                    </w:p>
                  </w:txbxContent>
                </v:textbox>
              </v:rect>
              <v:rect id="Rectangle 46365" o:spid="_x0000_s1035" style="position:absolute;left:35091;top:2140;width:371;height:1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" filled="f" stroked="f">
                <v:textbox inset="0,0,0,0">
                  <w:txbxContent>
                    <w:p w14:paraId="738796C8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46366" o:spid="_x0000_s1036" style="position:absolute;left:35380;top:2140;width:31332;height:1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" filled="f" stroked="f">
                <v:textbox inset="0,0,0,0">
                  <w:txbxContent>
                    <w:p w14:paraId="0F79F98A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 xml:space="preserve">Pacanów leżących w zlewni oczyszczalni </w:t>
                      </w:r>
                    </w:p>
                  </w:txbxContent>
                </v:textbox>
              </v:rect>
              <v:rect id="Rectangle 46373" o:spid="_x0000_s1037" style="position:absolute;left:33933;top:3745;width:16308;height:1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" filled="f" stroked="f">
                <v:textbox inset="0,0,0,0">
                  <w:txbxContent>
                    <w:p w14:paraId="6397A39D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>ścieków w m. Słupia”.</w:t>
                      </w:r>
                    </w:p>
                  </w:txbxContent>
                </v:textbox>
              </v:rect>
              <v:rect id="Rectangle 46374" o:spid="_x0000_s1038" style="position:absolute;left:46216;top:3745;width:370;height:1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" filled="f" stroked="f">
                <v:textbox inset="0,0,0,0">
                  <w:txbxContent>
                    <w:p w14:paraId="20029E70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shape id="Picture 46347" o:spid="_x0000_s1039" type="#_x0000_t75" style="position:absolute;left:21046;top:1800;width:21138;height:1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">
                <v:imagedata r:id="rId17" o:title=""/>
              </v:shape>
              <v:rect id="Rectangle 46363" o:spid="_x0000_s1040" style="position:absolute;left:21052;top:2018;width:45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" filled="f" stroked="f">
                <v:textbox inset="0,0,0,0">
                  <w:txbxContent>
                    <w:p w14:paraId="49AE425E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46348" o:spid="_x0000_s1041" type="#_x0000_t75" style="position:absolute;left:36957;top:1800;width:381;height:1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">
                <v:imagedata r:id="rId18" o:title=""/>
              </v:shape>
              <v:rect id="Rectangle 46367" o:spid="_x0000_s1042" style="position:absolute;left:36965;top:2094;width:371;height:1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" filled="f" stroked="f">
                <v:textbox inset="0,0,0,0">
                  <w:txbxContent>
                    <w:p w14:paraId="317A46A9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46368" o:spid="_x0000_s1043" style="position:absolute;left:37240;top:2018;width:450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" filled="f" stroked="f">
                <v:textbox inset="0,0,0,0">
                  <w:txbxContent>
                    <w:p w14:paraId="7B87BC02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46349" o:spid="_x0000_s1044" type="#_x0000_t75" style="position:absolute;left:57256;top:1740;width:427;height:1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">
                <v:imagedata r:id="rId19" o:title=""/>
              </v:shape>
              <v:rect id="Rectangle 46369" o:spid="_x0000_s1045" style="position:absolute;left:57269;top:1966;width:422;height:1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" filled="f" stroked="f">
                <v:textbox inset="0,0,0,0">
                  <w:txbxContent>
                    <w:p w14:paraId="5F5E179F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 </w:t>
                      </w:r>
                    </w:p>
                  </w:txbxContent>
                </v:textbox>
              </v:rect>
              <v:rect id="Rectangle 46370" o:spid="_x0000_s1046" style="position:absolute;left:57589;top:1957;width:450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" filled="f" stroked="f">
                <v:textbox inset="0,0,0,0">
                  <w:txbxContent>
                    <w:p w14:paraId="6F1BB2C5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46350" o:spid="_x0000_s1047" type="#_x0000_t75" style="position:absolute;left:23256;top:3309;width:366;height:16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">
                <v:imagedata r:id="rId20" o:title=""/>
              </v:shape>
              <v:rect id="Rectangle 46371" o:spid="_x0000_s1048" style="position:absolute;left:23262;top:3593;width:370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" filled="f" stroked="f">
                <v:textbox inset="0,0,0,0">
                  <w:txbxContent>
                    <w:p w14:paraId="472742DE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shape id="Picture 46351" o:spid="_x0000_s1049" type="#_x0000_t75" style="position:absolute;left:23530;top:3309;width:42261;height:16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">
                <v:imagedata r:id="rId21" o:title=""/>
              </v:shape>
              <v:rect id="Rectangle 46372" o:spid="_x0000_s1050" style="position:absolute;left:23536;top:3516;width:450;height:1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" filled="f" stroked="f">
                <v:textbox inset="0,0,0,0">
                  <w:txbxContent>
                    <w:p w14:paraId="6A1AEE01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46352" o:spid="_x0000_s1051" type="#_x0000_t75" style="position:absolute;left:31333;top:4788;width:20102;height:1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">
                <v:imagedata r:id="rId22" o:title=""/>
              </v:shape>
              <v:rect id="Rectangle 46375" o:spid="_x0000_s1052" style="position:absolute;left:31342;top:5010;width:449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" filled="f" stroked="f">
                <v:textbox inset="0,0,0,0">
                  <w:txbxContent>
                    <w:p w14:paraId="21F5C00E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46353" o:spid="_x0000_s1053" type="#_x0000_t75" style="position:absolute;left:46466;top:4788;width:1037;height:1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">
                <v:imagedata r:id="rId23" o:title=""/>
              </v:shape>
              <v:rect id="Rectangle 46376" o:spid="_x0000_s1054" style="position:absolute;left:46475;top:5010;width:450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" filled="f" stroked="f">
                <v:textbox inset="0,0,0,0">
                  <w:txbxContent>
                    <w:p w14:paraId="7A4D642E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46354" o:spid="_x0000_s1055" type="#_x0000_t75" style="position:absolute;left:47259;top:4727;width:426;height:1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">
                <v:imagedata r:id="rId19" o:title=""/>
              </v:shape>
              <v:rect id="Rectangle 46377" o:spid="_x0000_s1056" style="position:absolute;left:47271;top:4958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" filled="f" stroked="f">
                <v:textbox inset="0,0,0,0">
                  <w:txbxContent>
                    <w:p w14:paraId="29CB06EA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 </w:t>
                      </w:r>
                    </w:p>
                  </w:txbxContent>
                </v:textbox>
              </v:rect>
              <v:rect id="Rectangle 46378" o:spid="_x0000_s1057" style="position:absolute;left:47591;top:4949;width:450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" filled="f" stroked="f">
                <v:textbox inset="0,0,0,0">
                  <w:txbxContent>
                    <w:p w14:paraId="41F11F00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46355" o:spid="_x0000_s1058" type="#_x0000_t75" style="position:absolute;left:30083;top:6281;width:18761;height:16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">
                <v:imagedata r:id="rId24" o:title=""/>
              </v:shape>
              <v:rect id="Rectangle 46379" o:spid="_x0000_s1059" style="position:absolute;left:30090;top:6504;width:14895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" filled="f" stroked="f">
                <v:textbox inset="0,0,0,0">
                  <w:txbxContent>
                    <w:p w14:paraId="43D4A3AC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>Znak sprawy: IGPM</w:t>
                      </w:r>
                    </w:p>
                  </w:txbxContent>
                </v:textbox>
              </v:rect>
              <v:rect id="Rectangle 46380" o:spid="_x0000_s1060" style="position:absolute;left:41263;top:6504;width:390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" filled="f" stroked="f">
                <v:textbox inset="0,0,0,0">
                  <w:txbxContent>
                    <w:p w14:paraId="0EE1A031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>.</w:t>
                      </w:r>
                    </w:p>
                  </w:txbxContent>
                </v:textbox>
              </v:rect>
              <v:rect id="Rectangle 46381" o:spid="_x0000_s1061" style="position:absolute;left:41568;top:6427;width:449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" filled="f" stroked="f">
                <v:textbox inset="0,0,0,0">
                  <w:txbxContent>
                    <w:p w14:paraId="0C0622F4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46356" o:spid="_x0000_s1062" type="#_x0000_t75" style="position:absolute;left:41620;top:6281;width:3383;height:16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">
                <v:imagedata r:id="rId25" o:title=""/>
              </v:shape>
              <v:rect id="Rectangle 46382" o:spid="_x0000_s1063" style="position:absolute;left:41629;top:6504;width:996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" filled="f" stroked="f">
                <v:textbox inset="0,0,0,0">
                  <w:txbxContent>
                    <w:p w14:paraId="221680C8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>2</w:t>
                      </w:r>
                    </w:p>
                  </w:txbxContent>
                </v:textbox>
              </v:rect>
              <v:rect id="Rectangle 46383" o:spid="_x0000_s1064" style="position:absolute;left:42376;top:6504;width:996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" filled="f" stroked="f">
                <v:textbox inset="0,0,0,0">
                  <w:txbxContent>
                    <w:p w14:paraId="30F6F27F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>7</w:t>
                      </w:r>
                    </w:p>
                  </w:txbxContent>
                </v:textbox>
              </v:rect>
              <v:rect id="Rectangle 46384" o:spid="_x0000_s1065" style="position:absolute;left:43122;top:6504;width:1384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" filled="f" stroked="f">
                <v:textbox inset="0,0,0,0">
                  <w:txbxContent>
                    <w:p w14:paraId="0064F6E3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>1.</w:t>
                      </w:r>
                    </w:p>
                  </w:txbxContent>
                </v:textbox>
              </v:rect>
              <v:rect id="Rectangle 46385" o:spid="_x0000_s1066" style="position:absolute;left:44174;top:6427;width:449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" filled="f" stroked="f">
                <v:textbox inset="0,0,0,0">
                  <w:txbxContent>
                    <w:p w14:paraId="4BE63F5B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46357" o:spid="_x0000_s1067" type="#_x0000_t75" style="position:absolute;left:44165;top:6281;width:5380;height:16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">
                <v:imagedata r:id="rId26" o:title=""/>
              </v:shape>
              <v:rect id="Rectangle 46386" o:spid="_x0000_s1068" style="position:absolute;left:44174;top:6504;width:5375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" filled="f" stroked="f">
                <v:textbox inset="0,0,0,0">
                  <w:txbxContent>
                    <w:p w14:paraId="771C30C0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>2.2024</w:t>
                      </w:r>
                    </w:p>
                  </w:txbxContent>
                </v:textbox>
              </v:rect>
              <v:rect id="Rectangle 46387" o:spid="_x0000_s1069" style="position:absolute;left:48232;top:6427;width:449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" filled="f" stroked="f">
                <v:textbox inset="0,0,0,0">
                  <w:txbxContent>
                    <w:p w14:paraId="4FBAD425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Shape 47076" o:spid="_x0000_s1070" style="position:absolute;top:10456;width:20253;height:91;visibility:visible;mso-wrap-style:square;v-text-anchor:top" coordsize="202539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" path="m,l2025396,r,9144l,9144,,e" fillcolor="black" stroked="f" strokeweight="0">
                <v:stroke miterlimit="83231f" joinstyle="miter"/>
                <v:path arrowok="t" textboxrect="0,0,2025396,9144"/>
              </v:shape>
              <v:shape id="Shape 47077" o:spid="_x0000_s1071" style="position:absolute;left:20163;top:10456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47078" o:spid="_x0000_s1072" style="position:absolute;left:20224;top:10456;width:38530;height:91;visibility:visible;mso-wrap-style:square;v-text-anchor:top" coordsize="38529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" path="m,l3852926,r,9144l,9144,,e" fillcolor="black" stroked="f" strokeweight="0">
                <v:stroke miterlimit="83231f" joinstyle="miter"/>
                <v:path arrowok="t" textboxrect="0,0,3852926,9144"/>
              </v:shape>
              <w10:wrap type="square" anchorx="page" anchory="page"/>
            </v:group>
          </w:pict>
        </mc:Fallback>
      </mc:AlternateContent>
    </w:r>
    <w:r>
      <w:rPr>
        <w:rFonts w:ascii="Arial" w:eastAsia="Arial" w:hAnsi="Arial" w:cs="Arial"/>
        <w:sz w:val="28"/>
      </w:rPr>
      <w:t xml:space="preserve">                                           </w:t>
    </w:r>
    <w:r>
      <w:t xml:space="preserve"> </w:t>
    </w:r>
  </w:p>
  <w:p w14:paraId="10031DDE" w14:textId="77777777" w:rsidR="00054E0E" w:rsidRDefault="00D53D62">
    <w:pPr>
      <w:spacing w:after="0" w:line="259" w:lineRule="auto"/>
      <w:ind w:left="3496" w:firstLine="0"/>
      <w:jc w:val="center"/>
    </w:pPr>
    <w:r>
      <w:rPr>
        <w:rFonts w:ascii="Cambria" w:eastAsia="Cambria" w:hAnsi="Cambria" w:cs="Cambria"/>
        <w:b/>
        <w:color w:val="17365D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5AB21" w14:textId="77777777" w:rsidR="009B2D4D" w:rsidRDefault="00D53D62">
    <w:pPr>
      <w:spacing w:after="12" w:line="259" w:lineRule="auto"/>
      <w:ind w:left="14" w:firstLine="0"/>
      <w:jc w:val="left"/>
      <w:rPr>
        <w:rFonts w:ascii="Arial" w:eastAsia="Arial" w:hAnsi="Arial" w:cs="Arial"/>
        <w:sz w:val="28"/>
      </w:rPr>
    </w:pPr>
    <w:r>
      <w:rPr>
        <w:rFonts w:ascii="Arial" w:eastAsia="Arial" w:hAnsi="Arial" w:cs="Arial"/>
        <w:sz w:val="28"/>
      </w:rPr>
      <w:t xml:space="preserve">   </w:t>
    </w:r>
  </w:p>
  <w:p w14:paraId="4F2A7D66" w14:textId="5C54C06F" w:rsidR="00054E0E" w:rsidRDefault="00D53D62">
    <w:pPr>
      <w:spacing w:after="12" w:line="259" w:lineRule="auto"/>
      <w:ind w:left="14" w:firstLine="0"/>
      <w:jc w:val="left"/>
    </w:pPr>
    <w:r>
      <w:rPr>
        <w:rFonts w:ascii="Arial" w:eastAsia="Arial" w:hAnsi="Arial" w:cs="Arial"/>
        <w:sz w:val="28"/>
      </w:rPr>
      <w:t xml:space="preserve">                                     </w:t>
    </w:r>
    <w:r>
      <w:t xml:space="preserve"> </w:t>
    </w:r>
  </w:p>
  <w:p w14:paraId="2139E734" w14:textId="55FEAC0F" w:rsidR="009B2D4D" w:rsidRPr="00F87C62" w:rsidRDefault="009B2D4D" w:rsidP="0033521F">
    <w:pPr>
      <w:pStyle w:val="Bezodstpw"/>
      <w:jc w:val="center"/>
      <w:rPr>
        <w:rFonts w:ascii="Cambria" w:hAnsi="Cambria"/>
        <w:b/>
        <w:bCs/>
        <w:color w:val="2F5496" w:themeColor="accent1" w:themeShade="BF"/>
        <w:sz w:val="20"/>
        <w:szCs w:val="20"/>
      </w:rPr>
    </w:pPr>
    <w:r>
      <w:rPr>
        <w:rFonts w:ascii="Cambria" w:hAnsi="Cambria"/>
        <w:b/>
        <w:bCs/>
        <w:color w:val="2F5496" w:themeColor="accent1" w:themeShade="BF"/>
        <w:sz w:val="20"/>
        <w:szCs w:val="20"/>
      </w:rPr>
      <w:t xml:space="preserve">         </w:t>
    </w:r>
  </w:p>
  <w:tbl>
    <w:tblPr>
      <w:tblStyle w:val="Tabela-Siatka"/>
      <w:tblW w:w="0" w:type="auto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3306"/>
      <w:gridCol w:w="5785"/>
    </w:tblGrid>
    <w:tr w:rsidR="009B2D4D" w14:paraId="3B5FF3BD" w14:textId="77777777" w:rsidTr="000C66DA">
      <w:tc>
        <w:tcPr>
          <w:tcW w:w="2880" w:type="dxa"/>
        </w:tcPr>
        <w:p w14:paraId="2BA9CECB" w14:textId="16E5456C" w:rsidR="009B2D4D" w:rsidRDefault="009B2D4D" w:rsidP="0033521F">
          <w:pPr>
            <w:pStyle w:val="Bezodstpw"/>
            <w:ind w:left="0" w:firstLine="0"/>
            <w:jc w:val="center"/>
            <w:rPr>
              <w:rFonts w:ascii="Cambria" w:hAnsi="Cambria"/>
              <w:b/>
              <w:bCs/>
              <w:color w:val="2F5496" w:themeColor="accent1" w:themeShade="BF"/>
              <w:sz w:val="20"/>
              <w:szCs w:val="20"/>
            </w:rPr>
          </w:pPr>
          <w:r>
            <w:rPr>
              <w:rFonts w:ascii="Cambria" w:hAnsi="Cambria"/>
              <w:b/>
              <w:bCs/>
              <w:noProof/>
              <w:color w:val="2F5496" w:themeColor="accent1" w:themeShade="BF"/>
              <w:sz w:val="20"/>
              <w:szCs w:val="20"/>
            </w:rPr>
            <w:drawing>
              <wp:inline distT="0" distB="0" distL="0" distR="0" wp14:anchorId="74A4F9DA" wp14:editId="7812142E">
                <wp:extent cx="1957070" cy="690563"/>
                <wp:effectExtent l="0" t="0" r="5080" b="0"/>
                <wp:docPr id="1198897825" name="Obraz 1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4666" cy="6932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11" w:type="dxa"/>
        </w:tcPr>
        <w:p w14:paraId="30A77822" w14:textId="77777777" w:rsidR="004A11B7" w:rsidRDefault="004A11B7" w:rsidP="004A11B7">
          <w:pPr>
            <w:pStyle w:val="Bezodstpw"/>
            <w:tabs>
              <w:tab w:val="left" w:pos="4115"/>
              <w:tab w:val="left" w:pos="5573"/>
            </w:tabs>
            <w:ind w:left="0" w:hanging="10"/>
            <w:jc w:val="center"/>
            <w:rPr>
              <w:rFonts w:ascii="Cambria" w:hAnsi="Cambria"/>
              <w:b/>
              <w:bCs/>
              <w:color w:val="44546A" w:themeColor="text2"/>
              <w:sz w:val="20"/>
              <w:szCs w:val="20"/>
            </w:rPr>
          </w:pPr>
          <w:r>
            <w:rPr>
              <w:rFonts w:ascii="Cambria" w:hAnsi="Cambria"/>
              <w:b/>
              <w:bCs/>
              <w:color w:val="44546A" w:themeColor="text2"/>
              <w:sz w:val="20"/>
              <w:szCs w:val="20"/>
            </w:rPr>
            <w:t>„</w:t>
          </w:r>
          <w:r w:rsidRPr="000F677A">
            <w:rPr>
              <w:rFonts w:ascii="Cambria" w:hAnsi="Cambria"/>
              <w:b/>
              <w:bCs/>
              <w:color w:val="44546A" w:themeColor="text2"/>
              <w:sz w:val="20"/>
              <w:szCs w:val="20"/>
            </w:rPr>
            <w:t>Rozbudowa, przebudowa i modernizacja ścieżek rekreacyjnych oraz budowa pochylni dla osób niepełnosprawnych ruchowo</w:t>
          </w:r>
          <w:r>
            <w:rPr>
              <w:rFonts w:ascii="Cambria" w:hAnsi="Cambria"/>
              <w:b/>
              <w:bCs/>
              <w:color w:val="44546A" w:themeColor="text2"/>
              <w:sz w:val="20"/>
              <w:szCs w:val="20"/>
            </w:rPr>
            <w:t>”</w:t>
          </w:r>
        </w:p>
        <w:p w14:paraId="62681B29" w14:textId="77777777" w:rsidR="004847AE" w:rsidRPr="009B2D4D" w:rsidRDefault="004847AE" w:rsidP="004847AE">
          <w:pPr>
            <w:pStyle w:val="Bezodstpw"/>
            <w:ind w:left="0" w:firstLine="0"/>
            <w:rPr>
              <w:rFonts w:ascii="Cambria" w:hAnsi="Cambria"/>
              <w:b/>
              <w:bCs/>
              <w:color w:val="44546A" w:themeColor="text2"/>
              <w:sz w:val="20"/>
              <w:szCs w:val="20"/>
            </w:rPr>
          </w:pPr>
        </w:p>
        <w:p w14:paraId="681E31EE" w14:textId="6B4009F2" w:rsidR="009B2D4D" w:rsidRPr="00F87C62" w:rsidRDefault="009B2D4D" w:rsidP="004847AE">
          <w:pPr>
            <w:pStyle w:val="Bezodstpw"/>
            <w:ind w:left="0" w:hanging="11"/>
            <w:jc w:val="center"/>
            <w:rPr>
              <w:rFonts w:ascii="Cambria" w:hAnsi="Cambria"/>
              <w:b/>
              <w:bCs/>
              <w:color w:val="2F5496" w:themeColor="accent1" w:themeShade="BF"/>
              <w:sz w:val="20"/>
              <w:szCs w:val="20"/>
            </w:rPr>
          </w:pPr>
          <w:r w:rsidRPr="009B2D4D">
            <w:rPr>
              <w:rFonts w:ascii="Cambria" w:hAnsi="Cambria"/>
              <w:b/>
              <w:bCs/>
              <w:color w:val="44546A" w:themeColor="text2"/>
              <w:sz w:val="20"/>
              <w:szCs w:val="20"/>
            </w:rPr>
            <w:t xml:space="preserve">Znak postępowania: </w:t>
          </w:r>
          <w:bookmarkStart w:id="31" w:name="_Hlk187135456"/>
          <w:r w:rsidR="004A11B7">
            <w:rPr>
              <w:rFonts w:ascii="Cambria" w:hAnsi="Cambria"/>
              <w:b/>
              <w:bCs/>
              <w:color w:val="44546A" w:themeColor="text2"/>
              <w:sz w:val="20"/>
              <w:szCs w:val="20"/>
            </w:rPr>
            <w:t>2</w:t>
          </w:r>
          <w:r w:rsidR="00C70F19" w:rsidRPr="00C70F19">
            <w:rPr>
              <w:rFonts w:ascii="Cambria" w:hAnsi="Cambria"/>
              <w:b/>
              <w:bCs/>
              <w:color w:val="44546A" w:themeColor="text2"/>
              <w:sz w:val="20"/>
              <w:szCs w:val="20"/>
            </w:rPr>
            <w:t>/ECB/P/202</w:t>
          </w:r>
          <w:bookmarkEnd w:id="31"/>
          <w:r w:rsidR="004A11B7">
            <w:rPr>
              <w:rFonts w:ascii="Cambria" w:hAnsi="Cambria"/>
              <w:b/>
              <w:bCs/>
              <w:color w:val="44546A" w:themeColor="text2"/>
              <w:sz w:val="20"/>
              <w:szCs w:val="20"/>
            </w:rPr>
            <w:t>6</w:t>
          </w:r>
        </w:p>
        <w:p w14:paraId="2C6F0D5A" w14:textId="77777777" w:rsidR="009B2D4D" w:rsidRDefault="009B2D4D" w:rsidP="0033521F">
          <w:pPr>
            <w:pStyle w:val="Bezodstpw"/>
            <w:ind w:left="0" w:firstLine="0"/>
            <w:jc w:val="center"/>
            <w:rPr>
              <w:rFonts w:ascii="Cambria" w:hAnsi="Cambria"/>
              <w:b/>
              <w:bCs/>
              <w:color w:val="2F5496" w:themeColor="accent1" w:themeShade="BF"/>
              <w:sz w:val="20"/>
              <w:szCs w:val="20"/>
            </w:rPr>
          </w:pPr>
        </w:p>
      </w:tc>
    </w:tr>
  </w:tbl>
  <w:p w14:paraId="2C19A1A0" w14:textId="72830F81" w:rsidR="00054E0E" w:rsidRDefault="00054E0E" w:rsidP="0033521F">
    <w:pPr>
      <w:spacing w:after="0" w:line="259" w:lineRule="auto"/>
      <w:ind w:left="0" w:firstLine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AC1E3" w14:textId="77777777" w:rsidR="00054E0E" w:rsidRDefault="00D53D62">
    <w:pPr>
      <w:spacing w:after="12" w:line="259" w:lineRule="auto"/>
      <w:ind w:left="14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635F96A" wp14:editId="2FAE249C">
              <wp:simplePos x="0" y="0"/>
              <wp:positionH relativeFrom="page">
                <wp:posOffset>891540</wp:posOffset>
              </wp:positionH>
              <wp:positionV relativeFrom="page">
                <wp:posOffset>618477</wp:posOffset>
              </wp:positionV>
              <wp:extent cx="6579108" cy="1054748"/>
              <wp:effectExtent l="0" t="0" r="0" b="0"/>
              <wp:wrapSquare wrapText="bothSides"/>
              <wp:docPr id="46167" name="Group 461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79108" cy="1054748"/>
                        <a:chOff x="0" y="0"/>
                        <a:chExt cx="6579108" cy="1054748"/>
                      </a:xfrm>
                    </wpg:grpSpPr>
                    <pic:pic xmlns:pic="http://schemas.openxmlformats.org/drawingml/2006/picture">
                      <pic:nvPicPr>
                        <pic:cNvPr id="46168" name="Picture 4616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77407" y="0"/>
                          <a:ext cx="1790446" cy="94476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6169" name="Picture 46169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868424" y="835419"/>
                          <a:ext cx="41148" cy="18745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212" name="Rectangle 46212"/>
                      <wps:cNvSpPr/>
                      <wps:spPr>
                        <a:xfrm>
                          <a:off x="1869059" y="854630"/>
                          <a:ext cx="41025" cy="1864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5187660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213" name="Rectangle 46213"/>
                      <wps:cNvSpPr/>
                      <wps:spPr>
                        <a:xfrm>
                          <a:off x="1899539" y="857642"/>
                          <a:ext cx="44941" cy="181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7F733C5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170" name="Picture 46170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138172" y="30747"/>
                          <a:ext cx="3736848" cy="59740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185" name="Rectangle 46185"/>
                      <wps:cNvSpPr/>
                      <wps:spPr>
                        <a:xfrm>
                          <a:off x="2565527" y="52753"/>
                          <a:ext cx="66453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812F37E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>„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186" name="Rectangle 46186"/>
                      <wps:cNvSpPr/>
                      <wps:spPr>
                        <a:xfrm>
                          <a:off x="2615819" y="52753"/>
                          <a:ext cx="3802097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39FC31E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 xml:space="preserve">Kontynuacja rozbudowy kanalizacji sanitarnej w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188" name="Rectangle 46188"/>
                      <wps:cNvSpPr/>
                      <wps:spPr>
                        <a:xfrm>
                          <a:off x="2146427" y="214061"/>
                          <a:ext cx="1811866" cy="1686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BEA5777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>miejscowościach gminy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189" name="Rectangle 46189"/>
                      <wps:cNvSpPr/>
                      <wps:spPr>
                        <a:xfrm>
                          <a:off x="3509137" y="214061"/>
                          <a:ext cx="37101" cy="1686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4358217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190" name="Rectangle 46190"/>
                      <wps:cNvSpPr/>
                      <wps:spPr>
                        <a:xfrm>
                          <a:off x="3538093" y="214061"/>
                          <a:ext cx="3133158" cy="1686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6AFB012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 xml:space="preserve">Pacanów leżących w zlewni oczyszczalni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197" name="Rectangle 46197"/>
                      <wps:cNvSpPr/>
                      <wps:spPr>
                        <a:xfrm>
                          <a:off x="3393313" y="374572"/>
                          <a:ext cx="1630864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430BDFC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>ścieków w m. Słupia”.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198" name="Rectangle 46198"/>
                      <wps:cNvSpPr/>
                      <wps:spPr>
                        <a:xfrm>
                          <a:off x="4621657" y="374572"/>
                          <a:ext cx="37011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BECEF5C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171" name="Picture 46171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2104644" y="180099"/>
                          <a:ext cx="2113788" cy="16916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187" name="Rectangle 46187"/>
                      <wps:cNvSpPr/>
                      <wps:spPr>
                        <a:xfrm>
                          <a:off x="2105279" y="201838"/>
                          <a:ext cx="45039" cy="1823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DCAAF8E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172" name="Picture 46172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3695700" y="180099"/>
                          <a:ext cx="38100" cy="16916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191" name="Rectangle 46191"/>
                      <wps:cNvSpPr/>
                      <wps:spPr>
                        <a:xfrm>
                          <a:off x="3696589" y="209488"/>
                          <a:ext cx="37101" cy="1686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CA62EF7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192" name="Rectangle 46192"/>
                      <wps:cNvSpPr/>
                      <wps:spPr>
                        <a:xfrm>
                          <a:off x="3724021" y="201838"/>
                          <a:ext cx="45038" cy="1823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16771C4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173" name="Picture 46173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5725668" y="174003"/>
                          <a:ext cx="42672" cy="1905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193" name="Rectangle 46193"/>
                      <wps:cNvSpPr/>
                      <wps:spPr>
                        <a:xfrm>
                          <a:off x="5726938" y="196635"/>
                          <a:ext cx="42236" cy="1903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551E7BC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194" name="Rectangle 46194"/>
                      <wps:cNvSpPr/>
                      <wps:spPr>
                        <a:xfrm>
                          <a:off x="5758942" y="195742"/>
                          <a:ext cx="45039" cy="1823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1C72E91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174" name="Picture 46174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2325624" y="330975"/>
                          <a:ext cx="36576" cy="16764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195" name="Rectangle 46195"/>
                      <wps:cNvSpPr/>
                      <wps:spPr>
                        <a:xfrm>
                          <a:off x="2326259" y="359332"/>
                          <a:ext cx="37011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356B2C2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175" name="Picture 46175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2353056" y="330975"/>
                          <a:ext cx="4226052" cy="16764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196" name="Rectangle 46196"/>
                      <wps:cNvSpPr/>
                      <wps:spPr>
                        <a:xfrm>
                          <a:off x="2353691" y="351675"/>
                          <a:ext cx="44941" cy="181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432F7E4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176" name="Picture 46176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3133344" y="478803"/>
                          <a:ext cx="2010156" cy="16916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199" name="Rectangle 46199"/>
                      <wps:cNvSpPr/>
                      <wps:spPr>
                        <a:xfrm>
                          <a:off x="3134233" y="501027"/>
                          <a:ext cx="44941" cy="181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EFD6928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177" name="Picture 46177"/>
                        <pic:cNvPicPr/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4646676" y="478803"/>
                          <a:ext cx="103632" cy="16916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200" name="Rectangle 46200"/>
                      <wps:cNvSpPr/>
                      <wps:spPr>
                        <a:xfrm>
                          <a:off x="4647565" y="501027"/>
                          <a:ext cx="44941" cy="181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EB3E05D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178" name="Picture 46178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4725924" y="472707"/>
                          <a:ext cx="42672" cy="18897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201" name="Rectangle 46201"/>
                      <wps:cNvSpPr/>
                      <wps:spPr>
                        <a:xfrm>
                          <a:off x="4727195" y="495820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8DD0801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202" name="Rectangle 46202"/>
                      <wps:cNvSpPr/>
                      <wps:spPr>
                        <a:xfrm>
                          <a:off x="4759198" y="494930"/>
                          <a:ext cx="44941" cy="181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A8B75B1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179" name="Picture 46179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3008376" y="628155"/>
                          <a:ext cx="1876044" cy="16764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203" name="Rectangle 46203"/>
                      <wps:cNvSpPr/>
                      <wps:spPr>
                        <a:xfrm>
                          <a:off x="3009011" y="650415"/>
                          <a:ext cx="1489547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6666BF0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>Znak sprawy: IGPM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204" name="Rectangle 46204"/>
                      <wps:cNvSpPr/>
                      <wps:spPr>
                        <a:xfrm>
                          <a:off x="4126357" y="650415"/>
                          <a:ext cx="39031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DE92B63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205" name="Rectangle 46205"/>
                      <wps:cNvSpPr/>
                      <wps:spPr>
                        <a:xfrm>
                          <a:off x="4156837" y="642759"/>
                          <a:ext cx="44941" cy="181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4E0D3B2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180" name="Picture 46180"/>
                        <pic:cNvPicPr/>
                      </pic:nvPicPr>
                      <pic:blipFill>
                        <a:blip r:embed="rId12"/>
                        <a:stretch>
                          <a:fillRect/>
                        </a:stretch>
                      </pic:blipFill>
                      <pic:spPr>
                        <a:xfrm>
                          <a:off x="4162045" y="628155"/>
                          <a:ext cx="338328" cy="16764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206" name="Rectangle 46206"/>
                      <wps:cNvSpPr/>
                      <wps:spPr>
                        <a:xfrm>
                          <a:off x="4162933" y="650415"/>
                          <a:ext cx="99595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91BC0F0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207" name="Rectangle 46207"/>
                      <wps:cNvSpPr/>
                      <wps:spPr>
                        <a:xfrm>
                          <a:off x="4237609" y="650415"/>
                          <a:ext cx="99595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4138956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>7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208" name="Rectangle 46208"/>
                      <wps:cNvSpPr/>
                      <wps:spPr>
                        <a:xfrm>
                          <a:off x="4312285" y="650415"/>
                          <a:ext cx="138350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869BA0A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>1.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209" name="Rectangle 46209"/>
                      <wps:cNvSpPr/>
                      <wps:spPr>
                        <a:xfrm>
                          <a:off x="4417441" y="642759"/>
                          <a:ext cx="44941" cy="181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EE07E24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181" name="Picture 46181"/>
                        <pic:cNvPicPr/>
                      </pic:nvPicPr>
                      <pic:blipFill>
                        <a:blip r:embed="rId13"/>
                        <a:stretch>
                          <a:fillRect/>
                        </a:stretch>
                      </pic:blipFill>
                      <pic:spPr>
                        <a:xfrm>
                          <a:off x="4416552" y="628155"/>
                          <a:ext cx="537972" cy="16764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6210" name="Rectangle 46210"/>
                      <wps:cNvSpPr/>
                      <wps:spPr>
                        <a:xfrm>
                          <a:off x="4417441" y="650415"/>
                          <a:ext cx="537509" cy="1682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0B85ACA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mbria" w:eastAsia="Cambria" w:hAnsi="Cambria" w:cs="Cambria"/>
                                <w:b/>
                                <w:color w:val="17365D"/>
                                <w:sz w:val="20"/>
                              </w:rPr>
                              <w:t>2.2024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6211" name="Rectangle 46211"/>
                      <wps:cNvSpPr/>
                      <wps:spPr>
                        <a:xfrm>
                          <a:off x="4823207" y="642759"/>
                          <a:ext cx="44941" cy="181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FC9DD8E" w14:textId="77777777" w:rsidR="00054E0E" w:rsidRDefault="00D53D6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7064" name="Shape 47064"/>
                      <wps:cNvSpPr/>
                      <wps:spPr>
                        <a:xfrm>
                          <a:off x="0" y="1045604"/>
                          <a:ext cx="202539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396" h="9144">
                              <a:moveTo>
                                <a:pt x="0" y="0"/>
                              </a:moveTo>
                              <a:lnTo>
                                <a:pt x="2025396" y="0"/>
                              </a:lnTo>
                              <a:lnTo>
                                <a:pt x="202539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065" name="Shape 47065"/>
                      <wps:cNvSpPr/>
                      <wps:spPr>
                        <a:xfrm>
                          <a:off x="2016379" y="104560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066" name="Shape 47066"/>
                      <wps:cNvSpPr/>
                      <wps:spPr>
                        <a:xfrm>
                          <a:off x="2022475" y="1045604"/>
                          <a:ext cx="385292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52926" h="9144">
                              <a:moveTo>
                                <a:pt x="0" y="0"/>
                              </a:moveTo>
                              <a:lnTo>
                                <a:pt x="3852926" y="0"/>
                              </a:lnTo>
                              <a:lnTo>
                                <a:pt x="385292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635F96A" id="Group 46167" o:spid="_x0000_s1073" style="position:absolute;left:0;text-align:left;margin-left:70.2pt;margin-top:48.7pt;width:518.05pt;height:83.05pt;z-index:251663360;mso-position-horizontal-relative:page;mso-position-vertical-relative:page" coordsize="65791,10547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6168" o:spid="_x0000_s1074" type="#_x0000_t75" style="position:absolute;left:774;width:17904;height:94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">
                <v:imagedata r:id="rId14" o:title=""/>
              </v:shape>
              <v:shape id="Picture 46169" o:spid="_x0000_s1075" type="#_x0000_t75" style="position:absolute;left:18684;top:8354;width:411;height:1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">
                <v:imagedata r:id="rId15" o:title=""/>
              </v:shape>
              <v:rect id="Rectangle 46212" o:spid="_x0000_s1076" style="position:absolute;left:18690;top:8546;width:410;height:1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" filled="f" stroked="f">
                <v:textbox inset="0,0,0,0">
                  <w:txbxContent>
                    <w:p w14:paraId="55187660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</w:rPr>
                        <w:t xml:space="preserve"> </w:t>
                      </w:r>
                    </w:p>
                  </w:txbxContent>
                </v:textbox>
              </v:rect>
              <v:rect id="Rectangle 46213" o:spid="_x0000_s1077" style="position:absolute;left:18995;top:8576;width:449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" filled="f" stroked="f">
                <v:textbox inset="0,0,0,0">
                  <w:txbxContent>
                    <w:p w14:paraId="67F733C5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46170" o:spid="_x0000_s1078" type="#_x0000_t75" style="position:absolute;left:21381;top:307;width:37369;height:5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">
                <v:imagedata r:id="rId16" o:title=""/>
              </v:shape>
              <v:rect id="Rectangle 46185" o:spid="_x0000_s1079" style="position:absolute;left:25655;top:527;width:664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" filled="f" stroked="f">
                <v:textbox inset="0,0,0,0">
                  <w:txbxContent>
                    <w:p w14:paraId="7812F37E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>„</w:t>
                      </w:r>
                    </w:p>
                  </w:txbxContent>
                </v:textbox>
              </v:rect>
              <v:rect id="Rectangle 46186" o:spid="_x0000_s1080" style="position:absolute;left:26158;top:527;width:38021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" filled="f" stroked="f">
                <v:textbox inset="0,0,0,0">
                  <w:txbxContent>
                    <w:p w14:paraId="439FC31E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 xml:space="preserve">Kontynuacja rozbudowy kanalizacji sanitarnej w </w:t>
                      </w:r>
                    </w:p>
                  </w:txbxContent>
                </v:textbox>
              </v:rect>
              <v:rect id="Rectangle 46188" o:spid="_x0000_s1081" style="position:absolute;left:21464;top:2140;width:18118;height:1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" filled="f" stroked="f">
                <v:textbox inset="0,0,0,0">
                  <w:txbxContent>
                    <w:p w14:paraId="0BEA5777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>miejscowościach gminy</w:t>
                      </w:r>
                    </w:p>
                  </w:txbxContent>
                </v:textbox>
              </v:rect>
              <v:rect id="Rectangle 46189" o:spid="_x0000_s1082" style="position:absolute;left:35091;top:2140;width:371;height:1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" filled="f" stroked="f">
                <v:textbox inset="0,0,0,0">
                  <w:txbxContent>
                    <w:p w14:paraId="44358217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46190" o:spid="_x0000_s1083" style="position:absolute;left:35380;top:2140;width:31332;height:1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" filled="f" stroked="f">
                <v:textbox inset="0,0,0,0">
                  <w:txbxContent>
                    <w:p w14:paraId="66AFB012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 xml:space="preserve">Pacanów leżących w zlewni oczyszczalni </w:t>
                      </w:r>
                    </w:p>
                  </w:txbxContent>
                </v:textbox>
              </v:rect>
              <v:rect id="Rectangle 46197" o:spid="_x0000_s1084" style="position:absolute;left:33933;top:3745;width:16308;height:1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" filled="f" stroked="f">
                <v:textbox inset="0,0,0,0">
                  <w:txbxContent>
                    <w:p w14:paraId="6430BDFC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>ścieków w m. Słupia”.</w:t>
                      </w:r>
                    </w:p>
                  </w:txbxContent>
                </v:textbox>
              </v:rect>
              <v:rect id="Rectangle 46198" o:spid="_x0000_s1085" style="position:absolute;left:46216;top:3745;width:370;height:1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" filled="f" stroked="f">
                <v:textbox inset="0,0,0,0">
                  <w:txbxContent>
                    <w:p w14:paraId="2BECEF5C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shape id="Picture 46171" o:spid="_x0000_s1086" type="#_x0000_t75" style="position:absolute;left:21046;top:1800;width:21138;height:1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">
                <v:imagedata r:id="rId17" o:title=""/>
              </v:shape>
              <v:rect id="Rectangle 46187" o:spid="_x0000_s1087" style="position:absolute;left:21052;top:2018;width:45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" filled="f" stroked="f">
                <v:textbox inset="0,0,0,0">
                  <w:txbxContent>
                    <w:p w14:paraId="1DCAAF8E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46172" o:spid="_x0000_s1088" type="#_x0000_t75" style="position:absolute;left:36957;top:1800;width:381;height:1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">
                <v:imagedata r:id="rId18" o:title=""/>
              </v:shape>
              <v:rect id="Rectangle 46191" o:spid="_x0000_s1089" style="position:absolute;left:36965;top:2094;width:371;height:1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" filled="f" stroked="f">
                <v:textbox inset="0,0,0,0">
                  <w:txbxContent>
                    <w:p w14:paraId="1CA62EF7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46192" o:spid="_x0000_s1090" style="position:absolute;left:37240;top:2018;width:450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" filled="f" stroked="f">
                <v:textbox inset="0,0,0,0">
                  <w:txbxContent>
                    <w:p w14:paraId="616771C4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46173" o:spid="_x0000_s1091" type="#_x0000_t75" style="position:absolute;left:57256;top:1740;width:427;height:1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">
                <v:imagedata r:id="rId19" o:title=""/>
              </v:shape>
              <v:rect id="Rectangle 46193" o:spid="_x0000_s1092" style="position:absolute;left:57269;top:1966;width:422;height:1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" filled="f" stroked="f">
                <v:textbox inset="0,0,0,0">
                  <w:txbxContent>
                    <w:p w14:paraId="6551E7BC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 </w:t>
                      </w:r>
                    </w:p>
                  </w:txbxContent>
                </v:textbox>
              </v:rect>
              <v:rect id="Rectangle 46194" o:spid="_x0000_s1093" style="position:absolute;left:57589;top:1957;width:450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" filled="f" stroked="f">
                <v:textbox inset="0,0,0,0">
                  <w:txbxContent>
                    <w:p w14:paraId="71C72E91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46174" o:spid="_x0000_s1094" type="#_x0000_t75" style="position:absolute;left:23256;top:3309;width:366;height:16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">
                <v:imagedata r:id="rId20" o:title=""/>
              </v:shape>
              <v:rect id="Rectangle 46195" o:spid="_x0000_s1095" style="position:absolute;left:23262;top:3593;width:370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" filled="f" stroked="f">
                <v:textbox inset="0,0,0,0">
                  <w:txbxContent>
                    <w:p w14:paraId="5356B2C2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shape id="Picture 46175" o:spid="_x0000_s1096" type="#_x0000_t75" style="position:absolute;left:23530;top:3309;width:42261;height:16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">
                <v:imagedata r:id="rId21" o:title=""/>
              </v:shape>
              <v:rect id="Rectangle 46196" o:spid="_x0000_s1097" style="position:absolute;left:23536;top:3516;width:450;height:1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" filled="f" stroked="f">
                <v:textbox inset="0,0,0,0">
                  <w:txbxContent>
                    <w:p w14:paraId="7432F7E4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46176" o:spid="_x0000_s1098" type="#_x0000_t75" style="position:absolute;left:31333;top:4788;width:20102;height:1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">
                <v:imagedata r:id="rId22" o:title=""/>
              </v:shape>
              <v:rect id="Rectangle 46199" o:spid="_x0000_s1099" style="position:absolute;left:31342;top:5010;width:449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" filled="f" stroked="f">
                <v:textbox inset="0,0,0,0">
                  <w:txbxContent>
                    <w:p w14:paraId="1EFD6928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46177" o:spid="_x0000_s1100" type="#_x0000_t75" style="position:absolute;left:46466;top:4788;width:1037;height:1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">
                <v:imagedata r:id="rId23" o:title=""/>
              </v:shape>
              <v:rect id="Rectangle 46200" o:spid="_x0000_s1101" style="position:absolute;left:46475;top:5010;width:450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HWUxQAAAN4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" filled="f" stroked="f">
                <v:textbox inset="0,0,0,0">
                  <w:txbxContent>
                    <w:p w14:paraId="7EB3E05D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46178" o:spid="_x0000_s1102" type="#_x0000_t75" style="position:absolute;left:47259;top:4727;width:426;height:1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">
                <v:imagedata r:id="rId19" o:title=""/>
              </v:shape>
              <v:rect id="Rectangle 46201" o:spid="_x0000_s1103" style="position:absolute;left:47271;top:4958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" filled="f" stroked="f">
                <v:textbox inset="0,0,0,0">
                  <w:txbxContent>
                    <w:p w14:paraId="58DD0801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 </w:t>
                      </w:r>
                    </w:p>
                  </w:txbxContent>
                </v:textbox>
              </v:rect>
              <v:rect id="Rectangle 46202" o:spid="_x0000_s1104" style="position:absolute;left:47591;top:4949;width:450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" filled="f" stroked="f">
                <v:textbox inset="0,0,0,0">
                  <w:txbxContent>
                    <w:p w14:paraId="4A8B75B1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46179" o:spid="_x0000_s1105" type="#_x0000_t75" style="position:absolute;left:30083;top:6281;width:18761;height:16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">
                <v:imagedata r:id="rId24" o:title=""/>
              </v:shape>
              <v:rect id="Rectangle 46203" o:spid="_x0000_s1106" style="position:absolute;left:30090;top:6504;width:14895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" filled="f" stroked="f">
                <v:textbox inset="0,0,0,0">
                  <w:txbxContent>
                    <w:p w14:paraId="16666BF0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>Znak sprawy: IGPM</w:t>
                      </w:r>
                    </w:p>
                  </w:txbxContent>
                </v:textbox>
              </v:rect>
              <v:rect id="Rectangle 46204" o:spid="_x0000_s1107" style="position:absolute;left:41263;top:6504;width:390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" filled="f" stroked="f">
                <v:textbox inset="0,0,0,0">
                  <w:txbxContent>
                    <w:p w14:paraId="3DE92B63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>.</w:t>
                      </w:r>
                    </w:p>
                  </w:txbxContent>
                </v:textbox>
              </v:rect>
              <v:rect id="Rectangle 46205" o:spid="_x0000_s1108" style="position:absolute;left:41568;top:6427;width:449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" filled="f" stroked="f">
                <v:textbox inset="0,0,0,0">
                  <w:txbxContent>
                    <w:p w14:paraId="64E0D3B2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46180" o:spid="_x0000_s1109" type="#_x0000_t75" style="position:absolute;left:41620;top:6281;width:3383;height:16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">
                <v:imagedata r:id="rId25" o:title=""/>
              </v:shape>
              <v:rect id="Rectangle 46206" o:spid="_x0000_s1110" style="position:absolute;left:41629;top:6504;width:996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" filled="f" stroked="f">
                <v:textbox inset="0,0,0,0">
                  <w:txbxContent>
                    <w:p w14:paraId="791BC0F0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>2</w:t>
                      </w:r>
                    </w:p>
                  </w:txbxContent>
                </v:textbox>
              </v:rect>
              <v:rect id="Rectangle 46207" o:spid="_x0000_s1111" style="position:absolute;left:42376;top:6504;width:996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" filled="f" stroked="f">
                <v:textbox inset="0,0,0,0">
                  <w:txbxContent>
                    <w:p w14:paraId="14138956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>7</w:t>
                      </w:r>
                    </w:p>
                  </w:txbxContent>
                </v:textbox>
              </v:rect>
              <v:rect id="Rectangle 46208" o:spid="_x0000_s1112" style="position:absolute;left:43122;top:6504;width:1384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" filled="f" stroked="f">
                <v:textbox inset="0,0,0,0">
                  <w:txbxContent>
                    <w:p w14:paraId="2869BA0A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>1.</w:t>
                      </w:r>
                    </w:p>
                  </w:txbxContent>
                </v:textbox>
              </v:rect>
              <v:rect id="Rectangle 46209" o:spid="_x0000_s1113" style="position:absolute;left:44174;top:6427;width:449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" filled="f" stroked="f">
                <v:textbox inset="0,0,0,0">
                  <w:txbxContent>
                    <w:p w14:paraId="1EE07E24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Picture 46181" o:spid="_x0000_s1114" type="#_x0000_t75" style="position:absolute;left:44165;top:6281;width:5380;height:16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">
                <v:imagedata r:id="rId26" o:title=""/>
              </v:shape>
              <v:rect id="Rectangle 46210" o:spid="_x0000_s1115" style="position:absolute;left:44174;top:6504;width:5375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" filled="f" stroked="f">
                <v:textbox inset="0,0,0,0">
                  <w:txbxContent>
                    <w:p w14:paraId="20B85ACA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mbria" w:eastAsia="Cambria" w:hAnsi="Cambria" w:cs="Cambria"/>
                          <w:b/>
                          <w:color w:val="17365D"/>
                          <w:sz w:val="20"/>
                        </w:rPr>
                        <w:t>2.2024</w:t>
                      </w:r>
                    </w:p>
                  </w:txbxContent>
                </v:textbox>
              </v:rect>
              <v:rect id="Rectangle 46211" o:spid="_x0000_s1116" style="position:absolute;left:48232;top:6427;width:449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" filled="f" stroked="f">
                <v:textbox inset="0,0,0,0">
                  <w:txbxContent>
                    <w:p w14:paraId="4FC9DD8E" w14:textId="77777777" w:rsidR="00054E0E" w:rsidRDefault="00D53D6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 id="Shape 47064" o:spid="_x0000_s1117" style="position:absolute;top:10456;width:20253;height:91;visibility:visible;mso-wrap-style:square;v-text-anchor:top" coordsize="202539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" path="m,l2025396,r,9144l,9144,,e" fillcolor="black" stroked="f" strokeweight="0">
                <v:stroke miterlimit="83231f" joinstyle="miter"/>
                <v:path arrowok="t" textboxrect="0,0,2025396,9144"/>
              </v:shape>
              <v:shape id="Shape 47065" o:spid="_x0000_s1118" style="position:absolute;left:20163;top:10456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47066" o:spid="_x0000_s1119" style="position:absolute;left:20224;top:10456;width:38530;height:91;visibility:visible;mso-wrap-style:square;v-text-anchor:top" coordsize="38529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" path="m,l3852926,r,9144l,9144,,e" fillcolor="black" stroked="f" strokeweight="0">
                <v:stroke miterlimit="83231f" joinstyle="miter"/>
                <v:path arrowok="t" textboxrect="0,0,3852926,9144"/>
              </v:shape>
              <w10:wrap type="square" anchorx="page" anchory="page"/>
            </v:group>
          </w:pict>
        </mc:Fallback>
      </mc:AlternateContent>
    </w:r>
    <w:r>
      <w:rPr>
        <w:rFonts w:ascii="Arial" w:eastAsia="Arial" w:hAnsi="Arial" w:cs="Arial"/>
        <w:sz w:val="28"/>
      </w:rPr>
      <w:t xml:space="preserve">                                           </w:t>
    </w:r>
    <w:r>
      <w:t xml:space="preserve"> </w:t>
    </w:r>
  </w:p>
  <w:p w14:paraId="096CE13C" w14:textId="77777777" w:rsidR="00054E0E" w:rsidRDefault="00D53D62">
    <w:pPr>
      <w:spacing w:after="0" w:line="259" w:lineRule="auto"/>
      <w:ind w:left="3496" w:firstLine="0"/>
      <w:jc w:val="center"/>
    </w:pPr>
    <w:r>
      <w:rPr>
        <w:rFonts w:ascii="Cambria" w:eastAsia="Cambria" w:hAnsi="Cambria" w:cs="Cambria"/>
        <w:b/>
        <w:color w:val="17365D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Georgia" w:eastAsia="Calibri" w:hAnsi="Georgia" w:cs="Times New Roman" w:hint="default"/>
        <w:b w:val="0"/>
        <w:i w:val="0"/>
        <w:iCs w:val="0"/>
        <w:color w:val="000000"/>
        <w:sz w:val="22"/>
        <w:szCs w:val="22"/>
        <w:lang w:eastAsia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Georgia" w:eastAsia="Calibri" w:hAnsi="Georgia" w:cs="Georgia"/>
        <w:sz w:val="24"/>
        <w:szCs w:val="24"/>
        <w:lang w:eastAsia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eorgia" w:hAnsi="Georgia" w:cs="Georgia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Georgia" w:hAnsi="Georgia" w:cs="Georgia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eorgia" w:hAnsi="Georgia" w:cs="Georgia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7"/>
    <w:multiLevelType w:val="multilevel"/>
    <w:tmpl w:val="0276B4A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eorgia" w:hAnsi="Georgia" w:cs="Georgia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303238395">
    <w:abstractNumId w:val="0"/>
  </w:num>
  <w:num w:numId="2" w16cid:durableId="389770715">
    <w:abstractNumId w:val="1"/>
  </w:num>
  <w:num w:numId="3" w16cid:durableId="309945643">
    <w:abstractNumId w:val="2"/>
  </w:num>
  <w:num w:numId="4" w16cid:durableId="346560656">
    <w:abstractNumId w:val="3"/>
  </w:num>
  <w:num w:numId="5" w16cid:durableId="2064088178">
    <w:abstractNumId w:val="4"/>
  </w:num>
  <w:num w:numId="6" w16cid:durableId="84024240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E0E"/>
    <w:rsid w:val="00054E0E"/>
    <w:rsid w:val="000C66DA"/>
    <w:rsid w:val="001059F2"/>
    <w:rsid w:val="00160A60"/>
    <w:rsid w:val="0027652D"/>
    <w:rsid w:val="002D0C4A"/>
    <w:rsid w:val="002E42CE"/>
    <w:rsid w:val="002F4441"/>
    <w:rsid w:val="00327A69"/>
    <w:rsid w:val="0033521F"/>
    <w:rsid w:val="00353A66"/>
    <w:rsid w:val="003E6F3B"/>
    <w:rsid w:val="0046711D"/>
    <w:rsid w:val="004827FA"/>
    <w:rsid w:val="004847AE"/>
    <w:rsid w:val="00486DBD"/>
    <w:rsid w:val="004A11B7"/>
    <w:rsid w:val="004E28B1"/>
    <w:rsid w:val="00503A35"/>
    <w:rsid w:val="00513140"/>
    <w:rsid w:val="00516648"/>
    <w:rsid w:val="005C0583"/>
    <w:rsid w:val="005D66FF"/>
    <w:rsid w:val="006D49C1"/>
    <w:rsid w:val="006D4A5B"/>
    <w:rsid w:val="0073077E"/>
    <w:rsid w:val="00753246"/>
    <w:rsid w:val="00792724"/>
    <w:rsid w:val="007A6D5E"/>
    <w:rsid w:val="007D4465"/>
    <w:rsid w:val="007E2977"/>
    <w:rsid w:val="007F1814"/>
    <w:rsid w:val="00802AD3"/>
    <w:rsid w:val="00845336"/>
    <w:rsid w:val="0086740A"/>
    <w:rsid w:val="00877038"/>
    <w:rsid w:val="008C67B2"/>
    <w:rsid w:val="009356E0"/>
    <w:rsid w:val="009367CE"/>
    <w:rsid w:val="0099074F"/>
    <w:rsid w:val="009A068D"/>
    <w:rsid w:val="009B2D4D"/>
    <w:rsid w:val="009B6C73"/>
    <w:rsid w:val="00A30A0D"/>
    <w:rsid w:val="00A523FC"/>
    <w:rsid w:val="00A64FC7"/>
    <w:rsid w:val="00AB3F3B"/>
    <w:rsid w:val="00AE6A23"/>
    <w:rsid w:val="00B026AA"/>
    <w:rsid w:val="00B12B45"/>
    <w:rsid w:val="00BB7AB7"/>
    <w:rsid w:val="00BF3B8B"/>
    <w:rsid w:val="00C70F19"/>
    <w:rsid w:val="00CB0CFF"/>
    <w:rsid w:val="00CE201D"/>
    <w:rsid w:val="00D35F55"/>
    <w:rsid w:val="00D448B3"/>
    <w:rsid w:val="00D53D62"/>
    <w:rsid w:val="00DF3C98"/>
    <w:rsid w:val="00ED6D51"/>
    <w:rsid w:val="00F15702"/>
    <w:rsid w:val="00F42F67"/>
    <w:rsid w:val="00F703FB"/>
    <w:rsid w:val="00F72EFC"/>
    <w:rsid w:val="00F87C62"/>
    <w:rsid w:val="00FA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3BD5E"/>
  <w15:docId w15:val="{F40AA3B8-C328-414B-A395-4C653EDDF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3" w:line="248" w:lineRule="auto"/>
      <w:ind w:left="718" w:hanging="358"/>
      <w:jc w:val="both"/>
    </w:pPr>
    <w:rPr>
      <w:rFonts w:ascii="Georgia" w:eastAsia="Georgia" w:hAnsi="Georgia" w:cs="Georgia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8" w:line="248" w:lineRule="auto"/>
      <w:ind w:left="86" w:hanging="10"/>
      <w:jc w:val="both"/>
      <w:outlineLvl w:val="0"/>
    </w:pPr>
    <w:rPr>
      <w:rFonts w:ascii="Georgia" w:eastAsia="Georgia" w:hAnsi="Georgia" w:cs="Georgia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3B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Georgia" w:eastAsia="Georgia" w:hAnsi="Georgia" w:cs="Georgia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845336"/>
    <w:pPr>
      <w:spacing w:after="0" w:line="240" w:lineRule="auto"/>
      <w:ind w:left="718" w:hanging="358"/>
      <w:jc w:val="both"/>
    </w:pPr>
    <w:rPr>
      <w:rFonts w:ascii="Georgia" w:eastAsia="Georgia" w:hAnsi="Georgia" w:cs="Georgia"/>
      <w:color w:val="000000"/>
    </w:rPr>
  </w:style>
  <w:style w:type="paragraph" w:styleId="Akapitzlist">
    <w:name w:val="List Paragraph"/>
    <w:basedOn w:val="Normalny"/>
    <w:uiPriority w:val="34"/>
    <w:qFormat/>
    <w:rsid w:val="00A64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76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7652D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9B2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3B8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Znakiprzypiswdolnych">
    <w:name w:val="Znaki przypisów dolnych"/>
    <w:rsid w:val="00BF3B8B"/>
    <w:rPr>
      <w:vertAlign w:val="superscript"/>
    </w:rPr>
  </w:style>
  <w:style w:type="paragraph" w:customStyle="1" w:styleId="Tekstprzypisudolnego1">
    <w:name w:val="Tekst przypisu dolnego1"/>
    <w:basedOn w:val="Normalny"/>
    <w:rsid w:val="00BF3B8B"/>
    <w:pPr>
      <w:suppressAutoHyphens/>
      <w:spacing w:after="0" w:line="100" w:lineRule="atLeast"/>
      <w:ind w:left="0" w:firstLine="0"/>
      <w:jc w:val="left"/>
    </w:pPr>
    <w:rPr>
      <w:rFonts w:ascii="Calibri" w:eastAsia="Calibri" w:hAnsi="Calibri" w:cs="Calibri"/>
      <w:color w:val="auto"/>
      <w:kern w:val="0"/>
      <w:sz w:val="20"/>
      <w:szCs w:val="20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jpeg"/><Relationship Id="rId22" Type="http://schemas.openxmlformats.org/officeDocument/2006/relationships/image" Target="media/image2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jpeg"/><Relationship Id="rId22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1920</Words>
  <Characters>11525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Choroszczak-Magiera</dc:creator>
  <cp:keywords/>
  <dc:description/>
  <cp:lastModifiedBy>d.kajda@lubnice.local</cp:lastModifiedBy>
  <cp:revision>2</cp:revision>
  <dcterms:created xsi:type="dcterms:W3CDTF">2026-04-28T07:50:00Z</dcterms:created>
  <dcterms:modified xsi:type="dcterms:W3CDTF">2026-04-28T07:50:00Z</dcterms:modified>
</cp:coreProperties>
</file>